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10E7" w14:textId="77777777" w:rsidR="00794B47" w:rsidRDefault="00794B47">
      <w:pPr>
        <w:spacing w:before="6" w:line="120" w:lineRule="exact"/>
        <w:rPr>
          <w:sz w:val="13"/>
          <w:szCs w:val="13"/>
        </w:rPr>
      </w:pPr>
    </w:p>
    <w:p w14:paraId="1FCD6009" w14:textId="77777777" w:rsidR="00794B47" w:rsidRDefault="00794B47">
      <w:pPr>
        <w:spacing w:line="200" w:lineRule="exact"/>
      </w:pPr>
    </w:p>
    <w:p w14:paraId="24EA0553" w14:textId="77777777" w:rsidR="00794B47" w:rsidRDefault="00794B47">
      <w:pPr>
        <w:spacing w:line="200" w:lineRule="exact"/>
        <w:sectPr w:rsidR="00794B47">
          <w:headerReference w:type="default" r:id="rId7"/>
          <w:pgSz w:w="12240" w:h="15840"/>
          <w:pgMar w:top="2300" w:right="1040" w:bottom="0" w:left="1260" w:header="994" w:footer="0" w:gutter="0"/>
          <w:cols w:space="708"/>
        </w:sectPr>
      </w:pPr>
    </w:p>
    <w:p w14:paraId="40DB02A4" w14:textId="77777777" w:rsidR="00794B47" w:rsidRDefault="00B238C1">
      <w:pPr>
        <w:spacing w:before="20"/>
        <w:jc w:val="right"/>
        <w:rPr>
          <w:rFonts w:ascii="Trebuchet MS" w:eastAsia="Trebuchet MS" w:hAnsi="Trebuchet MS" w:cs="Trebuchet MS"/>
          <w:sz w:val="31"/>
          <w:szCs w:val="31"/>
        </w:rPr>
      </w:pPr>
      <w:r>
        <w:rPr>
          <w:rFonts w:ascii="Trebuchet MS" w:eastAsia="Trebuchet MS" w:hAnsi="Trebuchet MS" w:cs="Trebuchet MS"/>
          <w:w w:val="106"/>
          <w:sz w:val="31"/>
          <w:szCs w:val="31"/>
        </w:rPr>
        <w:t>MODEL</w:t>
      </w:r>
    </w:p>
    <w:p w14:paraId="2D011DFA" w14:textId="77777777" w:rsidR="00794B47" w:rsidRDefault="00B238C1">
      <w:pPr>
        <w:spacing w:before="7" w:line="100" w:lineRule="exact"/>
        <w:rPr>
          <w:sz w:val="10"/>
          <w:szCs w:val="10"/>
        </w:rPr>
      </w:pPr>
      <w:r>
        <w:br w:type="column"/>
      </w:r>
    </w:p>
    <w:p w14:paraId="1EE7D5D7" w14:textId="77777777" w:rsidR="00794B47" w:rsidRDefault="00794B47">
      <w:pPr>
        <w:spacing w:line="200" w:lineRule="exact"/>
      </w:pPr>
    </w:p>
    <w:p w14:paraId="3F0360AA" w14:textId="77777777" w:rsidR="00794B47" w:rsidRDefault="00794B47">
      <w:pPr>
        <w:spacing w:line="200" w:lineRule="exact"/>
      </w:pPr>
    </w:p>
    <w:p w14:paraId="7FA01F23" w14:textId="48F0F885" w:rsidR="00794B47" w:rsidRDefault="00B238C1">
      <w:pPr>
        <w:spacing w:line="220" w:lineRule="exact"/>
        <w:rPr>
          <w:rFonts w:ascii="Trebuchet MS" w:eastAsia="Trebuchet MS" w:hAnsi="Trebuchet MS" w:cs="Trebuchet MS"/>
          <w:sz w:val="21"/>
          <w:szCs w:val="21"/>
        </w:rPr>
        <w:sectPr w:rsidR="00794B47">
          <w:type w:val="continuous"/>
          <w:pgSz w:w="12240" w:h="15840"/>
          <w:pgMar w:top="2300" w:right="1040" w:bottom="0" w:left="1260" w:header="708" w:footer="708" w:gutter="0"/>
          <w:cols w:num="2" w:space="708" w:equalWidth="0">
            <w:col w:w="5467" w:space="2907"/>
            <w:col w:w="1566"/>
          </w:cols>
        </w:sect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2"/>
          <w:position w:val="-1"/>
          <w:sz w:val="21"/>
          <w:szCs w:val="21"/>
        </w:rPr>
        <w:t xml:space="preserve"> </w:t>
      </w:r>
      <w:r w:rsidR="00BE3315">
        <w:rPr>
          <w:rFonts w:ascii="Trebuchet MS" w:eastAsia="Trebuchet MS" w:hAnsi="Trebuchet MS" w:cs="Trebuchet MS"/>
          <w:w w:val="105"/>
          <w:position w:val="-1"/>
          <w:sz w:val="21"/>
          <w:szCs w:val="21"/>
        </w:rPr>
        <w:t>nr. 1</w:t>
      </w:r>
      <w:r w:rsidR="008575BA">
        <w:rPr>
          <w:rFonts w:ascii="Trebuchet MS" w:eastAsia="Trebuchet MS" w:hAnsi="Trebuchet MS" w:cs="Trebuchet MS"/>
          <w:w w:val="105"/>
          <w:position w:val="-1"/>
          <w:sz w:val="21"/>
          <w:szCs w:val="21"/>
        </w:rPr>
        <w:t>6</w:t>
      </w:r>
    </w:p>
    <w:p w14:paraId="3CD7898F" w14:textId="77777777" w:rsidR="00794B47" w:rsidRDefault="00794B47">
      <w:pPr>
        <w:spacing w:before="4" w:line="120" w:lineRule="exact"/>
        <w:rPr>
          <w:sz w:val="12"/>
          <w:szCs w:val="12"/>
        </w:rPr>
      </w:pPr>
    </w:p>
    <w:p w14:paraId="33C518ED" w14:textId="77777777" w:rsidR="00794B47" w:rsidRDefault="00B238C1">
      <w:pPr>
        <w:ind w:left="496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9"/>
          <w:sz w:val="21"/>
          <w:szCs w:val="21"/>
        </w:rPr>
        <w:t>Formul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ontract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inanțare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mbursabilă</w:t>
      </w:r>
    </w:p>
    <w:p w14:paraId="2B5A1E1B" w14:textId="77777777" w:rsidR="00794B47" w:rsidRDefault="00794B47">
      <w:pPr>
        <w:spacing w:before="6" w:line="160" w:lineRule="exact"/>
        <w:rPr>
          <w:sz w:val="16"/>
          <w:szCs w:val="16"/>
        </w:rPr>
      </w:pPr>
    </w:p>
    <w:p w14:paraId="3B41BBC3" w14:textId="77777777" w:rsidR="00794B47" w:rsidRDefault="00794B47">
      <w:pPr>
        <w:spacing w:line="200" w:lineRule="exact"/>
      </w:pPr>
    </w:p>
    <w:p w14:paraId="63CD0C64" w14:textId="77777777" w:rsidR="00794B47" w:rsidRDefault="00B238C1">
      <w:pPr>
        <w:ind w:left="2710" w:right="2714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-7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AMBURSABI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Ă</w:t>
      </w:r>
    </w:p>
    <w:p w14:paraId="4C614F64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4C2F7ADB" w14:textId="77777777" w:rsidR="00794B47" w:rsidRDefault="00B238C1">
      <w:pPr>
        <w:ind w:left="89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PROG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AMUL</w:t>
      </w:r>
      <w:r>
        <w:rPr>
          <w:rFonts w:ascii="Trebuchet MS" w:eastAsia="Trebuchet MS" w:hAnsi="Trebuchet MS" w:cs="Trebuchet MS"/>
          <w:spacing w:val="8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RAŢ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ONAL</w:t>
      </w:r>
      <w:r>
        <w:rPr>
          <w:rFonts w:ascii="Trebuchet MS" w:eastAsia="Trebuchet MS" w:hAnsi="Trebuchet MS" w:cs="Trebuchet MS"/>
          <w:spacing w:val="1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CUIT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FACERI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MARITIME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2020</w:t>
      </w:r>
    </w:p>
    <w:p w14:paraId="548900FE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26F7FD85" w14:textId="77777777" w:rsidR="00794B47" w:rsidRDefault="00B238C1">
      <w:pPr>
        <w:ind w:left="3379" w:right="3380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../...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 w:rsidR="00FF79A4">
        <w:rPr>
          <w:rFonts w:ascii="Trebuchet MS" w:eastAsia="Trebuchet MS" w:hAnsi="Trebuchet MS" w:cs="Trebuchet MS"/>
          <w:w w:val="102"/>
          <w:sz w:val="21"/>
          <w:szCs w:val="21"/>
        </w:rPr>
        <w:t>....2017</w:t>
      </w:r>
    </w:p>
    <w:p w14:paraId="12C5AAB7" w14:textId="77777777" w:rsidR="00794B47" w:rsidRDefault="00794B47">
      <w:pPr>
        <w:spacing w:line="200" w:lineRule="exact"/>
      </w:pPr>
    </w:p>
    <w:p w14:paraId="4432E853" w14:textId="77777777" w:rsidR="00794B47" w:rsidRDefault="00794B47">
      <w:pPr>
        <w:spacing w:line="200" w:lineRule="exact"/>
      </w:pPr>
    </w:p>
    <w:p w14:paraId="70079AAE" w14:textId="77777777" w:rsidR="00794B47" w:rsidRDefault="00794B47">
      <w:pPr>
        <w:spacing w:before="6" w:line="200" w:lineRule="exact"/>
      </w:pPr>
    </w:p>
    <w:p w14:paraId="6EC5FFF1" w14:textId="77777777" w:rsidR="00794B47" w:rsidRDefault="00B238C1">
      <w:pPr>
        <w:ind w:left="1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7"/>
          <w:sz w:val="21"/>
          <w:szCs w:val="21"/>
        </w:rPr>
        <w:t>Preambul</w:t>
      </w:r>
    </w:p>
    <w:p w14:paraId="3CF8AEC5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2B559CE6" w14:textId="77777777" w:rsidR="00794B47" w:rsidRDefault="00B238C1">
      <w:pPr>
        <w:ind w:left="1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ursabile:</w:t>
      </w:r>
    </w:p>
    <w:p w14:paraId="0E70FB86" w14:textId="77777777" w:rsidR="00794B47" w:rsidRDefault="00794B47">
      <w:pPr>
        <w:spacing w:before="8" w:line="100" w:lineRule="exact"/>
        <w:rPr>
          <w:sz w:val="10"/>
          <w:szCs w:val="10"/>
        </w:rPr>
      </w:pPr>
    </w:p>
    <w:p w14:paraId="1F6E0099" w14:textId="77777777" w:rsidR="00794B47" w:rsidRDefault="00B238C1">
      <w:pPr>
        <w:tabs>
          <w:tab w:val="left" w:pos="800"/>
        </w:tabs>
        <w:spacing w:line="243" w:lineRule="auto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1303/20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Parl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mentului</w:t>
      </w:r>
      <w:r>
        <w:rPr>
          <w:rFonts w:ascii="Trebuchet MS" w:eastAsia="Trebuchet MS" w:hAnsi="Trebuchet MS" w:cs="Trebuchet MS"/>
          <w:spacing w:val="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pean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siliului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nală,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cial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coeziune,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gricol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ceri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ritime,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stabi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iț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dezvoltare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onală,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Fondul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pean,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Fondul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coeziune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ndul  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uropean 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scuit   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   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ritime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abrogare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Regulame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1083/2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06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A19BAE8" w14:textId="77777777" w:rsidR="00794B47" w:rsidRDefault="00B238C1">
      <w:pPr>
        <w:tabs>
          <w:tab w:val="left" w:pos="800"/>
        </w:tabs>
        <w:spacing w:before="73" w:line="240" w:lineRule="exact"/>
        <w:ind w:left="806" w:right="78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5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08</w:t>
      </w:r>
      <w:r>
        <w:rPr>
          <w:rFonts w:ascii="Trebuchet MS" w:eastAsia="Trebuchet MS" w:hAnsi="Trebuchet MS" w:cs="Trebuchet MS"/>
          <w:spacing w:val="3"/>
          <w:w w:val="108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18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ame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1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opean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siliului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pescuit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abrogare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Regulamentelor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28244181" w14:textId="77777777" w:rsidR="00794B47" w:rsidRDefault="00B238C1">
      <w:pPr>
        <w:spacing w:before="5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2328/2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03,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861/2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06,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1198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2006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791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2007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14:paraId="11F1C8EF" w14:textId="77777777" w:rsidR="00794B47" w:rsidRDefault="00B238C1">
      <w:pPr>
        <w:spacing w:before="3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Regulame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1255/2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Parlamentul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European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nsili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03B62EDA" w14:textId="77777777" w:rsidR="00794B47" w:rsidRDefault="00B238C1">
      <w:pPr>
        <w:tabs>
          <w:tab w:val="left" w:pos="800"/>
        </w:tabs>
        <w:spacing w:before="76" w:line="240" w:lineRule="exact"/>
        <w:ind w:left="806" w:right="79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izia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8416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25.11.20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46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gram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uit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2020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(POPAM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7F30133E" w14:textId="77777777" w:rsidR="00794B47" w:rsidRDefault="00B238C1">
      <w:pPr>
        <w:spacing w:before="48"/>
        <w:ind w:left="4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.96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 xml:space="preserve">/2012   </w:t>
      </w:r>
      <w:r>
        <w:rPr>
          <w:rFonts w:ascii="Trebuchet MS" w:eastAsia="Trebuchet MS" w:hAnsi="Trebuchet MS" w:cs="Trebuchet MS"/>
          <w:spacing w:val="2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nd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normele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ral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14:paraId="725F3E9C" w14:textId="77777777" w:rsidR="00794B47" w:rsidRDefault="00B238C1">
      <w:pPr>
        <w:spacing w:line="240" w:lineRule="exact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abrogare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egulament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.160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/202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4AF1E813" w14:textId="77777777" w:rsidR="00794B47" w:rsidRDefault="00B238C1">
      <w:pPr>
        <w:tabs>
          <w:tab w:val="left" w:pos="800"/>
        </w:tabs>
        <w:spacing w:before="46" w:line="243" w:lineRule="auto"/>
        <w:ind w:left="8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nţ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urg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8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8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15</w:t>
      </w:r>
      <w:r>
        <w:rPr>
          <w:rFonts w:ascii="Trebuchet MS" w:eastAsia="Trebuchet MS" w:hAnsi="Trebuchet MS" w:cs="Trebuchet MS"/>
          <w:spacing w:val="43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fo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9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8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ii 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bu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oad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8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teri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3D60EF0E" w14:textId="77777777" w:rsidR="00794B47" w:rsidRDefault="00B238C1">
      <w:pPr>
        <w:tabs>
          <w:tab w:val="left" w:pos="800"/>
        </w:tabs>
        <w:spacing w:before="44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onanţa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enţă 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nr.66/2011 </w:t>
      </w:r>
      <w:r>
        <w:rPr>
          <w:rFonts w:ascii="Trebuchet MS" w:eastAsia="Trebuchet MS" w:hAnsi="Trebuchet MS" w:cs="Trebuchet MS"/>
          <w:spacing w:val="5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prevenirea,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constatarea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cţionarea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părute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i/sau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erio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re;</w:t>
      </w:r>
    </w:p>
    <w:p w14:paraId="4ABFB0DF" w14:textId="77777777" w:rsidR="00794B47" w:rsidRDefault="00B238C1">
      <w:pPr>
        <w:tabs>
          <w:tab w:val="left" w:pos="800"/>
        </w:tabs>
        <w:spacing w:before="46" w:line="242" w:lineRule="auto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8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7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5/2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todo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gice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nţei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rgen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66/20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constatarea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area  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apărute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tilizarea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fondurilor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lterioare;</w:t>
      </w:r>
    </w:p>
    <w:p w14:paraId="36F12B1C" w14:textId="77777777" w:rsidR="00794B47" w:rsidRDefault="00B238C1">
      <w:pPr>
        <w:spacing w:before="45"/>
        <w:ind w:left="4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9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nr.1185/2014 </w:t>
      </w:r>
      <w:r>
        <w:rPr>
          <w:rFonts w:ascii="Trebuchet MS" w:eastAsia="Trebuchet MS" w:hAnsi="Trebuchet MS" w:cs="Trebuchet MS"/>
          <w:spacing w:val="5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d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organizarea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narea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terul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14:paraId="5D0FB1AE" w14:textId="77777777" w:rsidR="00794B47" w:rsidRDefault="00B238C1">
      <w:pPr>
        <w:spacing w:line="240" w:lineRule="exact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Agriculturi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rioare;</w:t>
      </w:r>
    </w:p>
    <w:p w14:paraId="3E203841" w14:textId="77777777" w:rsidR="00794B47" w:rsidRDefault="00B238C1">
      <w:pPr>
        <w:tabs>
          <w:tab w:val="left" w:pos="800"/>
        </w:tabs>
        <w:spacing w:before="46"/>
        <w:ind w:left="806" w:right="77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ern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33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nr.347/2016</w:t>
      </w:r>
      <w:r>
        <w:rPr>
          <w:rFonts w:ascii="Trebuchet MS" w:eastAsia="Trebuchet MS" w:hAnsi="Trebuchet MS" w:cs="Trebuchet MS"/>
          <w:spacing w:val="4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cadrului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tare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ean  pentru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rogram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ţional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-2020;</w:t>
      </w:r>
    </w:p>
    <w:p w14:paraId="751AD97F" w14:textId="77777777" w:rsidR="00794B47" w:rsidRDefault="00794B47">
      <w:pPr>
        <w:spacing w:before="1" w:line="160" w:lineRule="exact"/>
        <w:rPr>
          <w:sz w:val="16"/>
          <w:szCs w:val="16"/>
        </w:rPr>
      </w:pPr>
    </w:p>
    <w:p w14:paraId="2216CCB5" w14:textId="77777777" w:rsidR="00794B47" w:rsidRDefault="00794B47">
      <w:pPr>
        <w:spacing w:line="200" w:lineRule="exact"/>
      </w:pPr>
    </w:p>
    <w:p w14:paraId="5FB80110" w14:textId="77777777" w:rsidR="00794B47" w:rsidRDefault="00B238C1">
      <w:pPr>
        <w:spacing w:before="33" w:line="260" w:lineRule="exact"/>
        <w:ind w:right="115"/>
        <w:jc w:val="right"/>
        <w:rPr>
          <w:sz w:val="23"/>
          <w:szCs w:val="23"/>
        </w:rPr>
        <w:sectPr w:rsidR="00794B47">
          <w:type w:val="continuous"/>
          <w:pgSz w:w="12240" w:h="15840"/>
          <w:pgMar w:top="2300" w:right="1040" w:bottom="0" w:left="1260" w:header="708" w:footer="708" w:gutter="0"/>
          <w:cols w:space="708"/>
        </w:sectPr>
      </w:pPr>
      <w:r>
        <w:rPr>
          <w:w w:val="101"/>
          <w:position w:val="-1"/>
          <w:sz w:val="23"/>
          <w:szCs w:val="23"/>
        </w:rPr>
        <w:t>1</w:t>
      </w:r>
    </w:p>
    <w:p w14:paraId="310D9D54" w14:textId="77777777" w:rsidR="00794B47" w:rsidRDefault="00794B47">
      <w:pPr>
        <w:spacing w:before="10" w:line="140" w:lineRule="exact"/>
        <w:rPr>
          <w:sz w:val="14"/>
          <w:szCs w:val="14"/>
        </w:rPr>
      </w:pPr>
    </w:p>
    <w:p w14:paraId="7259632C" w14:textId="77777777" w:rsidR="00794B47" w:rsidRDefault="00B238C1">
      <w:pPr>
        <w:tabs>
          <w:tab w:val="left" w:pos="900"/>
        </w:tabs>
        <w:spacing w:line="242" w:lineRule="auto"/>
        <w:ind w:left="906" w:right="73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inul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ministr</w:t>
      </w:r>
      <w:r>
        <w:rPr>
          <w:rFonts w:ascii="Trebuchet MS" w:eastAsia="Trebuchet MS" w:hAnsi="Trebuchet MS" w:cs="Trebuchet MS"/>
          <w:spacing w:val="-6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culturii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ării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816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2016</w:t>
      </w:r>
      <w:r>
        <w:rPr>
          <w:rFonts w:ascii="Trebuchet MS" w:eastAsia="Trebuchet MS" w:hAnsi="Trebuchet MS" w:cs="Trebuchet MS"/>
          <w:spacing w:val="19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 xml:space="preserve">detaliate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inanţate,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inclusiv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ile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personal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Manag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mului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raţion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Afaceri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6A3E9002" w14:textId="77777777" w:rsidR="00794B47" w:rsidRDefault="00B238C1">
      <w:pPr>
        <w:tabs>
          <w:tab w:val="left" w:pos="900"/>
        </w:tabs>
        <w:spacing w:before="45"/>
        <w:ind w:left="906" w:right="77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inul 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 xml:space="preserve">trului  </w:t>
      </w:r>
      <w:r>
        <w:rPr>
          <w:rFonts w:ascii="Trebuchet MS" w:eastAsia="Trebuchet MS" w:hAnsi="Trebuchet MS" w:cs="Trebuchet MS"/>
          <w:spacing w:val="9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griculturii 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ltării 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ale  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0</w:t>
      </w:r>
      <w:r>
        <w:rPr>
          <w:rFonts w:ascii="Trebuchet MS" w:eastAsia="Trebuchet MS" w:hAnsi="Trebuchet MS" w:cs="Trebuchet MS"/>
          <w:spacing w:val="-4"/>
          <w:w w:val="11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-2"/>
          <w:w w:val="76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76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15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0</w:t>
      </w:r>
      <w:r>
        <w:rPr>
          <w:rFonts w:ascii="Trebuchet MS" w:eastAsia="Trebuchet MS" w:hAnsi="Trebuchet MS" w:cs="Trebuchet MS"/>
          <w:spacing w:val="-2"/>
          <w:w w:val="114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.20</w:t>
      </w:r>
      <w:r>
        <w:rPr>
          <w:rFonts w:ascii="Trebuchet MS" w:eastAsia="Trebuchet MS" w:hAnsi="Trebuchet MS" w:cs="Trebuchet MS"/>
          <w:spacing w:val="-1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6</w:t>
      </w:r>
      <w:r>
        <w:rPr>
          <w:rFonts w:ascii="Trebuchet MS" w:eastAsia="Trebuchet MS" w:hAnsi="Trebuchet MS" w:cs="Trebuchet MS"/>
          <w:sz w:val="21"/>
          <w:szCs w:val="21"/>
        </w:rPr>
        <w:t xml:space="preserve">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z w:val="21"/>
          <w:szCs w:val="21"/>
        </w:rPr>
        <w:t>del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garea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calităţii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donat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ipal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secret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eneral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dju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Miron MOL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7D2794D5" w14:textId="77777777" w:rsidR="00794B47" w:rsidRDefault="00B238C1">
      <w:pPr>
        <w:spacing w:before="46" w:line="340" w:lineRule="auto"/>
        <w:ind w:left="213" w:right="2826" w:firstLine="34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tări</w:t>
      </w:r>
      <w:r>
        <w:rPr>
          <w:rFonts w:ascii="Trebuchet MS" w:eastAsia="Trebuchet MS" w:hAnsi="Trebuchet MS" w:cs="Trebuchet MS"/>
          <w:spacing w:val="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licab</w:t>
      </w:r>
      <w:r>
        <w:rPr>
          <w:rFonts w:ascii="Trebuchet MS" w:eastAsia="Trebuchet MS" w:hAnsi="Trebuchet MS" w:cs="Trebuchet MS"/>
          <w:spacing w:val="-4"/>
          <w:w w:val="105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7285B619" w14:textId="77777777" w:rsidR="00794B47" w:rsidRDefault="00B238C1">
      <w:pPr>
        <w:spacing w:before="16"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INI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AGRI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 xml:space="preserve">TURII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DEZVOL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7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CŢIA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NERALĂ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AUTORI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ATEA</w:t>
      </w:r>
      <w:r>
        <w:rPr>
          <w:rFonts w:ascii="Trebuchet MS" w:eastAsia="Trebuchet MS" w:hAnsi="Trebuchet MS" w:cs="Trebuchet MS"/>
          <w:spacing w:val="60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NAGEM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5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AM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"/>
          <w:w w:val="11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7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fiscal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422</w:t>
      </w:r>
      <w:r>
        <w:rPr>
          <w:rFonts w:ascii="Arial" w:eastAsia="Arial" w:hAnsi="Arial" w:cs="Arial"/>
          <w:spacing w:val="-3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18</w:t>
      </w:r>
      <w:r>
        <w:rPr>
          <w:rFonts w:ascii="Arial" w:eastAsia="Arial" w:hAnsi="Arial" w:cs="Arial"/>
          <w:spacing w:val="-1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sediul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evard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2-4,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sector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3,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Bucureş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i,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telefon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 xml:space="preserve">9802,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 xml:space="preserve">2323,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Fax:</w:t>
      </w:r>
    </w:p>
    <w:p w14:paraId="0EA7CDB4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>2474,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reprezentat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IMES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ministrul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Lucian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MITRU,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având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Secr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rdonator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rte,</w:t>
      </w:r>
    </w:p>
    <w:p w14:paraId="568B262A" w14:textId="77777777" w:rsidR="00794B47" w:rsidRDefault="00794B47">
      <w:pPr>
        <w:spacing w:line="120" w:lineRule="exact"/>
        <w:rPr>
          <w:sz w:val="12"/>
          <w:szCs w:val="12"/>
        </w:rPr>
      </w:pPr>
    </w:p>
    <w:p w14:paraId="334406CE" w14:textId="77777777" w:rsidR="00794B47" w:rsidRDefault="00B238C1">
      <w:pPr>
        <w:ind w:left="213" w:right="963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8"/>
          <w:sz w:val="21"/>
          <w:szCs w:val="21"/>
        </w:rPr>
        <w:t>şi</w:t>
      </w:r>
    </w:p>
    <w:p w14:paraId="53C5D5BE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7A5A9BF" w14:textId="77777777"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........,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rso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8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juridică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drept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privat</w:t>
      </w:r>
      <w:r>
        <w:rPr>
          <w:rFonts w:ascii="Trebuchet MS" w:eastAsia="Trebuchet MS" w:hAnsi="Trebuchet MS" w:cs="Trebuchet MS"/>
          <w:spacing w:val="16"/>
          <w:w w:val="1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fără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scop 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patr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mon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Fisca</w:t>
      </w:r>
      <w:r>
        <w:rPr>
          <w:rFonts w:ascii="Trebuchet MS" w:eastAsia="Trebuchet MS" w:hAnsi="Trebuchet MS" w:cs="Trebuchet MS"/>
          <w:sz w:val="21"/>
          <w:szCs w:val="21"/>
        </w:rPr>
        <w:t>l  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sediul  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........,  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nr....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 judeţul.....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.,telefo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26"/>
          <w:w w:val="10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, fax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mail..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...,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zentat/ă  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gal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...având 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 .............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...., 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identifi</w:t>
      </w:r>
      <w:r>
        <w:rPr>
          <w:rFonts w:ascii="Trebuchet MS" w:eastAsia="Trebuchet MS" w:hAnsi="Trebuchet MS" w:cs="Trebuchet MS"/>
          <w:spacing w:val="-2"/>
          <w:w w:val="104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 xml:space="preserve">at </w:t>
      </w:r>
      <w:r>
        <w:rPr>
          <w:rFonts w:ascii="Trebuchet MS" w:eastAsia="Trebuchet MS" w:hAnsi="Trebuchet MS" w:cs="Trebuchet MS"/>
          <w:sz w:val="21"/>
          <w:szCs w:val="21"/>
        </w:rPr>
        <w:t>prin......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CNP.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eneficia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</w:t>
      </w:r>
    </w:p>
    <w:p w14:paraId="596DE86A" w14:textId="77777777" w:rsidR="00794B47" w:rsidRDefault="00794B47">
      <w:pPr>
        <w:spacing w:before="5" w:line="160" w:lineRule="exact"/>
        <w:rPr>
          <w:sz w:val="16"/>
          <w:szCs w:val="16"/>
        </w:rPr>
      </w:pPr>
    </w:p>
    <w:p w14:paraId="687A1727" w14:textId="77777777" w:rsidR="00794B47" w:rsidRDefault="00794B47">
      <w:pPr>
        <w:spacing w:line="200" w:lineRule="exact"/>
      </w:pPr>
    </w:p>
    <w:p w14:paraId="2ED71B8B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convenit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finanţ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2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bilă 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acor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area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ajuto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ului </w:t>
      </w:r>
      <w:r>
        <w:rPr>
          <w:rFonts w:ascii="Trebuchet MS" w:eastAsia="Trebuchet MS" w:hAnsi="Trebuchet MS" w:cs="Trebuchet MS"/>
          <w:spacing w:val="4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financi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5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neram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bil </w:t>
      </w:r>
      <w:r>
        <w:rPr>
          <w:rFonts w:ascii="Trebuchet MS" w:eastAsia="Trebuchet MS" w:hAnsi="Trebuchet MS" w:cs="Trebuchet MS"/>
          <w:spacing w:val="39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baza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 nr...........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ii:</w:t>
      </w:r>
    </w:p>
    <w:p w14:paraId="0D487E50" w14:textId="77777777" w:rsidR="00794B47" w:rsidRDefault="00794B47">
      <w:pPr>
        <w:spacing w:before="6" w:line="140" w:lineRule="exact"/>
        <w:rPr>
          <w:sz w:val="15"/>
          <w:szCs w:val="15"/>
        </w:rPr>
      </w:pPr>
    </w:p>
    <w:p w14:paraId="31227C3C" w14:textId="77777777" w:rsidR="00794B47" w:rsidRDefault="00794B47">
      <w:pPr>
        <w:spacing w:line="200" w:lineRule="exact"/>
      </w:pPr>
    </w:p>
    <w:p w14:paraId="1304D3FB" w14:textId="77777777" w:rsidR="00794B47" w:rsidRDefault="00B238C1">
      <w:pPr>
        <w:ind w:left="213" w:right="636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14:paraId="3B44F0EB" w14:textId="77777777" w:rsidR="00794B47" w:rsidRDefault="00B238C1">
      <w:pPr>
        <w:spacing w:before="63"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rezintă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z w:val="21"/>
          <w:szCs w:val="21"/>
        </w:rPr>
        <w:t>AMPOP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erirea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costurilor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beneficiarului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lasată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tăţi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5EDB2BB4" w14:textId="77777777" w:rsidR="00794B47" w:rsidRDefault="00B238C1">
      <w:pPr>
        <w:spacing w:before="55" w:line="245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implementa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strategia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sată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b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abil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ității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  (titl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ategie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așa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fost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fost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ctată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mită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ntinuare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nr...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</w:p>
    <w:p w14:paraId="19288B69" w14:textId="77777777" w:rsidR="00794B47" w:rsidRDefault="00B238C1">
      <w:pPr>
        <w:spacing w:before="58"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nanţarea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bursa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mbursabil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p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cadrul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vo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locală </w:t>
      </w:r>
      <w:r>
        <w:rPr>
          <w:rFonts w:ascii="Trebuchet MS" w:eastAsia="Trebuchet MS" w:hAnsi="Trebuchet MS" w:cs="Trebuchet MS"/>
          <w:sz w:val="21"/>
          <w:szCs w:val="21"/>
        </w:rPr>
        <w:t>plasată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abilitatea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ții.</w:t>
      </w:r>
    </w:p>
    <w:p w14:paraId="4378E7A7" w14:textId="77777777" w:rsidR="00794B47" w:rsidRDefault="00B238C1">
      <w:pPr>
        <w:spacing w:before="56"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nr..........  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usă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105BC777" w14:textId="77777777" w:rsidR="00794B47" w:rsidRDefault="00B238C1">
      <w:pPr>
        <w:spacing w:before="57"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cesteia,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integrantă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II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ntract.</w:t>
      </w:r>
    </w:p>
    <w:p w14:paraId="2BFFD2E2" w14:textId="77777777" w:rsidR="00794B47" w:rsidRDefault="00B238C1">
      <w:pPr>
        <w:spacing w:before="55"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mativ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rului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tegrantă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ta.</w:t>
      </w:r>
    </w:p>
    <w:p w14:paraId="1049F9DA" w14:textId="77777777" w:rsidR="00794B47" w:rsidRDefault="00B238C1">
      <w:pPr>
        <w:spacing w:before="57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footerReference w:type="default" r:id="rId8"/>
          <w:pgSz w:w="12240" w:h="15840"/>
          <w:pgMar w:top="2320" w:right="1040" w:bottom="0" w:left="1160" w:header="994" w:footer="0" w:gutter="0"/>
          <w:pgNumType w:start="2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îndeplinească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îi </w:t>
      </w:r>
      <w:r>
        <w:rPr>
          <w:rFonts w:ascii="Trebuchet MS" w:eastAsia="Trebuchet MS" w:hAnsi="Trebuchet MS" w:cs="Trebuchet MS"/>
          <w:sz w:val="21"/>
          <w:szCs w:val="21"/>
        </w:rPr>
        <w:t>revin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mate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14:paraId="0102DA32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657953E7" w14:textId="77777777" w:rsidR="00794B47" w:rsidRDefault="00B238C1">
      <w:pPr>
        <w:spacing w:line="245" w:lineRule="auto"/>
        <w:ind w:left="213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vederea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jutor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ciar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ucă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îndeplinirea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obiec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alin.(1).</w:t>
      </w:r>
    </w:p>
    <w:p w14:paraId="7A94B768" w14:textId="77777777" w:rsidR="00794B47" w:rsidRDefault="00794B47">
      <w:pPr>
        <w:spacing w:before="5" w:line="160" w:lineRule="exact"/>
        <w:rPr>
          <w:sz w:val="16"/>
          <w:szCs w:val="16"/>
        </w:rPr>
      </w:pPr>
    </w:p>
    <w:p w14:paraId="364D0B11" w14:textId="77777777" w:rsidR="00794B47" w:rsidRDefault="00794B47">
      <w:pPr>
        <w:spacing w:line="200" w:lineRule="exact"/>
      </w:pPr>
    </w:p>
    <w:p w14:paraId="44AE4F6F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execuţie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valab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-6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14:paraId="6E2A415E" w14:textId="77777777" w:rsidR="00794B47" w:rsidRDefault="00B238C1">
      <w:pPr>
        <w:spacing w:before="63" w:line="243" w:lineRule="auto"/>
        <w:ind w:left="213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duce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ncepând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mnării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61AB080" w14:textId="77777777" w:rsidR="00794B47" w:rsidRDefault="00B238C1">
      <w:pPr>
        <w:spacing w:before="62" w:line="243" w:lineRule="auto"/>
        <w:ind w:left="213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urata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31 </w:t>
      </w:r>
      <w:r>
        <w:rPr>
          <w:rFonts w:ascii="Trebuchet MS" w:eastAsia="Trebuchet MS" w:hAnsi="Trebuchet MS" w:cs="Trebuchet MS"/>
          <w:sz w:val="21"/>
          <w:szCs w:val="21"/>
        </w:rPr>
        <w:t>decembrie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3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28F21A5C" w14:textId="77777777" w:rsidR="00794B47" w:rsidRDefault="00B238C1">
      <w:pPr>
        <w:spacing w:before="60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urata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14:paraId="6AE9F890" w14:textId="77777777" w:rsidR="00794B47" w:rsidRDefault="00B238C1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31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martie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2024.</w:t>
      </w:r>
    </w:p>
    <w:p w14:paraId="2CF18E8C" w14:textId="77777777" w:rsidR="00794B47" w:rsidRDefault="00B238C1">
      <w:pPr>
        <w:spacing w:before="61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)</w:t>
      </w:r>
      <w:r>
        <w:rPr>
          <w:rFonts w:ascii="Trebuchet MS" w:eastAsia="Trebuchet MS" w:hAnsi="Trebuchet MS" w:cs="Trebuchet MS"/>
          <w:sz w:val="21"/>
          <w:szCs w:val="21"/>
        </w:rPr>
        <w:t xml:space="preserve">Termenul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rdona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urgență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14:paraId="49F6496E" w14:textId="77777777" w:rsidR="00794B47" w:rsidRDefault="00B238C1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6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ulterioar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86BE020" w14:textId="77777777" w:rsidR="00794B47" w:rsidRDefault="00794B47">
      <w:pPr>
        <w:spacing w:before="1" w:line="160" w:lineRule="exact"/>
        <w:rPr>
          <w:sz w:val="17"/>
          <w:szCs w:val="17"/>
        </w:rPr>
      </w:pPr>
    </w:p>
    <w:p w14:paraId="2D81D2F7" w14:textId="77777777" w:rsidR="00794B47" w:rsidRDefault="00794B47">
      <w:pPr>
        <w:spacing w:line="200" w:lineRule="exact"/>
      </w:pPr>
    </w:p>
    <w:p w14:paraId="68870F11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6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-2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nţare</w:t>
      </w:r>
    </w:p>
    <w:p w14:paraId="2059E801" w14:textId="77777777" w:rsidR="00794B47" w:rsidRDefault="00794B47">
      <w:pPr>
        <w:spacing w:before="18" w:line="240" w:lineRule="exact"/>
        <w:rPr>
          <w:sz w:val="24"/>
          <w:szCs w:val="24"/>
        </w:rPr>
      </w:pPr>
    </w:p>
    <w:p w14:paraId="34262643" w14:textId="77777777" w:rsidR="00794B47" w:rsidRDefault="00B238C1">
      <w:pPr>
        <w:spacing w:line="245" w:lineRule="auto"/>
        <w:ind w:left="213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turil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funcţionare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lei.</w:t>
      </w:r>
    </w:p>
    <w:p w14:paraId="36969F26" w14:textId="77777777" w:rsidR="00794B47" w:rsidRDefault="009869F1">
      <w:pPr>
        <w:spacing w:before="5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2" behindDoc="1" locked="0" layoutInCell="1" allowOverlap="1" wp14:anchorId="7D6604FE" wp14:editId="4DDA756A">
                <wp:simplePos x="0" y="0"/>
                <wp:positionH relativeFrom="page">
                  <wp:posOffset>1979295</wp:posOffset>
                </wp:positionH>
                <wp:positionV relativeFrom="paragraph">
                  <wp:posOffset>516890</wp:posOffset>
                </wp:positionV>
                <wp:extent cx="1322070" cy="960755"/>
                <wp:effectExtent l="0" t="0" r="0" b="0"/>
                <wp:wrapNone/>
                <wp:docPr id="62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070" cy="960755"/>
                          <a:chOff x="3117" y="814"/>
                          <a:chExt cx="2082" cy="1513"/>
                        </a:xfrm>
                      </wpg:grpSpPr>
                      <wpg:grpSp>
                        <wpg:cNvPr id="63" name="Group 55"/>
                        <wpg:cNvGrpSpPr>
                          <a:grpSpLocks/>
                        </wpg:cNvGrpSpPr>
                        <wpg:grpSpPr bwMode="auto">
                          <a:xfrm>
                            <a:off x="3127" y="824"/>
                            <a:ext cx="2062" cy="250"/>
                            <a:chOff x="3127" y="824"/>
                            <a:chExt cx="2062" cy="250"/>
                          </a:xfrm>
                        </wpg:grpSpPr>
                        <wps:wsp>
                          <wps:cNvPr id="64" name="Freeform 66"/>
                          <wps:cNvSpPr>
                            <a:spLocks/>
                          </wps:cNvSpPr>
                          <wps:spPr bwMode="auto">
                            <a:xfrm>
                              <a:off x="3127" y="824"/>
                              <a:ext cx="2062" cy="250"/>
                            </a:xfrm>
                            <a:custGeom>
                              <a:avLst/>
                              <a:gdLst>
                                <a:gd name="T0" fmla="+- 0 3127 3127"/>
                                <a:gd name="T1" fmla="*/ T0 w 2062"/>
                                <a:gd name="T2" fmla="+- 0 1073 824"/>
                                <a:gd name="T3" fmla="*/ 1073 h 250"/>
                                <a:gd name="T4" fmla="+- 0 5189 3127"/>
                                <a:gd name="T5" fmla="*/ T4 w 2062"/>
                                <a:gd name="T6" fmla="+- 0 1073 824"/>
                                <a:gd name="T7" fmla="*/ 1073 h 250"/>
                                <a:gd name="T8" fmla="+- 0 5189 3127"/>
                                <a:gd name="T9" fmla="*/ T8 w 2062"/>
                                <a:gd name="T10" fmla="+- 0 824 824"/>
                                <a:gd name="T11" fmla="*/ 824 h 250"/>
                                <a:gd name="T12" fmla="+- 0 3127 3127"/>
                                <a:gd name="T13" fmla="*/ T12 w 2062"/>
                                <a:gd name="T14" fmla="+- 0 824 824"/>
                                <a:gd name="T15" fmla="*/ 824 h 250"/>
                                <a:gd name="T16" fmla="+- 0 3127 3127"/>
                                <a:gd name="T17" fmla="*/ T16 w 2062"/>
                                <a:gd name="T18" fmla="+- 0 1073 824"/>
                                <a:gd name="T19" fmla="*/ 1073 h 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2" h="250">
                                  <a:moveTo>
                                    <a:pt x="0" y="249"/>
                                  </a:moveTo>
                                  <a:lnTo>
                                    <a:pt x="2062" y="249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D5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3127" y="1073"/>
                              <a:ext cx="2062" cy="247"/>
                              <a:chOff x="3127" y="1073"/>
                              <a:chExt cx="2062" cy="247"/>
                            </a:xfrm>
                          </wpg:grpSpPr>
                          <wps:wsp>
                            <wps:cNvPr id="66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3127" y="1073"/>
                                <a:ext cx="2062" cy="247"/>
                              </a:xfrm>
                              <a:custGeom>
                                <a:avLst/>
                                <a:gdLst>
                                  <a:gd name="T0" fmla="+- 0 3127 3127"/>
                                  <a:gd name="T1" fmla="*/ T0 w 2062"/>
                                  <a:gd name="T2" fmla="+- 0 1320 1073"/>
                                  <a:gd name="T3" fmla="*/ 1320 h 247"/>
                                  <a:gd name="T4" fmla="+- 0 5189 3127"/>
                                  <a:gd name="T5" fmla="*/ T4 w 2062"/>
                                  <a:gd name="T6" fmla="+- 0 1320 1073"/>
                                  <a:gd name="T7" fmla="*/ 1320 h 247"/>
                                  <a:gd name="T8" fmla="+- 0 5189 3127"/>
                                  <a:gd name="T9" fmla="*/ T8 w 2062"/>
                                  <a:gd name="T10" fmla="+- 0 1073 1073"/>
                                  <a:gd name="T11" fmla="*/ 1073 h 247"/>
                                  <a:gd name="T12" fmla="+- 0 3127 3127"/>
                                  <a:gd name="T13" fmla="*/ T12 w 2062"/>
                                  <a:gd name="T14" fmla="+- 0 1073 1073"/>
                                  <a:gd name="T15" fmla="*/ 1073 h 247"/>
                                  <a:gd name="T16" fmla="+- 0 3127 3127"/>
                                  <a:gd name="T17" fmla="*/ T16 w 2062"/>
                                  <a:gd name="T18" fmla="+- 0 1320 1073"/>
                                  <a:gd name="T19" fmla="*/ 1320 h 2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2062" h="247">
                                    <a:moveTo>
                                      <a:pt x="0" y="247"/>
                                    </a:moveTo>
                                    <a:lnTo>
                                      <a:pt x="2062" y="247"/>
                                    </a:lnTo>
                                    <a:lnTo>
                                      <a:pt x="206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CD5ED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7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27" y="1320"/>
                                <a:ext cx="2062" cy="250"/>
                                <a:chOff x="3127" y="1320"/>
                                <a:chExt cx="2062" cy="250"/>
                              </a:xfrm>
                            </wpg:grpSpPr>
                            <wps:wsp>
                              <wps:cNvPr id="6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27" y="1320"/>
                                  <a:ext cx="2062" cy="250"/>
                                </a:xfrm>
                                <a:custGeom>
                                  <a:avLst/>
                                  <a:gdLst>
                                    <a:gd name="T0" fmla="+- 0 3127 3127"/>
                                    <a:gd name="T1" fmla="*/ T0 w 2062"/>
                                    <a:gd name="T2" fmla="+- 0 1570 1320"/>
                                    <a:gd name="T3" fmla="*/ 1570 h 250"/>
                                    <a:gd name="T4" fmla="+- 0 5189 3127"/>
                                    <a:gd name="T5" fmla="*/ T4 w 2062"/>
                                    <a:gd name="T6" fmla="+- 0 1570 1320"/>
                                    <a:gd name="T7" fmla="*/ 1570 h 250"/>
                                    <a:gd name="T8" fmla="+- 0 5189 3127"/>
                                    <a:gd name="T9" fmla="*/ T8 w 2062"/>
                                    <a:gd name="T10" fmla="+- 0 1320 1320"/>
                                    <a:gd name="T11" fmla="*/ 1320 h 250"/>
                                    <a:gd name="T12" fmla="+- 0 3127 3127"/>
                                    <a:gd name="T13" fmla="*/ T12 w 2062"/>
                                    <a:gd name="T14" fmla="+- 0 1320 1320"/>
                                    <a:gd name="T15" fmla="*/ 1320 h 250"/>
                                    <a:gd name="T16" fmla="+- 0 3127 3127"/>
                                    <a:gd name="T17" fmla="*/ T16 w 2062"/>
                                    <a:gd name="T18" fmla="+- 0 1570 1320"/>
                                    <a:gd name="T19" fmla="*/ 1570 h 25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062" h="250">
                                      <a:moveTo>
                                        <a:pt x="0" y="250"/>
                                      </a:moveTo>
                                      <a:lnTo>
                                        <a:pt x="2062" y="250"/>
                                      </a:lnTo>
                                      <a:lnTo>
                                        <a:pt x="20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CD5E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9" name="Group 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27" y="1570"/>
                                  <a:ext cx="2062" cy="247"/>
                                  <a:chOff x="3127" y="1570"/>
                                  <a:chExt cx="2062" cy="247"/>
                                </a:xfrm>
                              </wpg:grpSpPr>
                              <wps:wsp>
                                <wps:cNvPr id="70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27" y="1570"/>
                                    <a:ext cx="2062" cy="247"/>
                                  </a:xfrm>
                                  <a:custGeom>
                                    <a:avLst/>
                                    <a:gdLst>
                                      <a:gd name="T0" fmla="+- 0 3127 3127"/>
                                      <a:gd name="T1" fmla="*/ T0 w 2062"/>
                                      <a:gd name="T2" fmla="+- 0 1817 1570"/>
                                      <a:gd name="T3" fmla="*/ 1817 h 247"/>
                                      <a:gd name="T4" fmla="+- 0 5189 3127"/>
                                      <a:gd name="T5" fmla="*/ T4 w 2062"/>
                                      <a:gd name="T6" fmla="+- 0 1817 1570"/>
                                      <a:gd name="T7" fmla="*/ 1817 h 247"/>
                                      <a:gd name="T8" fmla="+- 0 5189 3127"/>
                                      <a:gd name="T9" fmla="*/ T8 w 2062"/>
                                      <a:gd name="T10" fmla="+- 0 1570 1570"/>
                                      <a:gd name="T11" fmla="*/ 1570 h 247"/>
                                      <a:gd name="T12" fmla="+- 0 3127 3127"/>
                                      <a:gd name="T13" fmla="*/ T12 w 2062"/>
                                      <a:gd name="T14" fmla="+- 0 1570 1570"/>
                                      <a:gd name="T15" fmla="*/ 1570 h 247"/>
                                      <a:gd name="T16" fmla="+- 0 3127 3127"/>
                                      <a:gd name="T17" fmla="*/ T16 w 2062"/>
                                      <a:gd name="T18" fmla="+- 0 1817 1570"/>
                                      <a:gd name="T19" fmla="*/ 1817 h 24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2062" h="247">
                                        <a:moveTo>
                                          <a:pt x="0" y="247"/>
                                        </a:moveTo>
                                        <a:lnTo>
                                          <a:pt x="2062" y="247"/>
                                        </a:lnTo>
                                        <a:lnTo>
                                          <a:pt x="206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CD5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1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27" y="1817"/>
                                    <a:ext cx="2062" cy="250"/>
                                    <a:chOff x="3127" y="1817"/>
                                    <a:chExt cx="2062" cy="250"/>
                                  </a:xfrm>
                                </wpg:grpSpPr>
                                <wps:wsp>
                                  <wps:cNvPr id="72" name="Freeform 6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27" y="1817"/>
                                      <a:ext cx="2062" cy="250"/>
                                    </a:xfrm>
                                    <a:custGeom>
                                      <a:avLst/>
                                      <a:gdLst>
                                        <a:gd name="T0" fmla="+- 0 3127 3127"/>
                                        <a:gd name="T1" fmla="*/ T0 w 2062"/>
                                        <a:gd name="T2" fmla="+- 0 2067 1817"/>
                                        <a:gd name="T3" fmla="*/ 2067 h 250"/>
                                        <a:gd name="T4" fmla="+- 0 5189 3127"/>
                                        <a:gd name="T5" fmla="*/ T4 w 2062"/>
                                        <a:gd name="T6" fmla="+- 0 2067 1817"/>
                                        <a:gd name="T7" fmla="*/ 2067 h 250"/>
                                        <a:gd name="T8" fmla="+- 0 5189 3127"/>
                                        <a:gd name="T9" fmla="*/ T8 w 2062"/>
                                        <a:gd name="T10" fmla="+- 0 1817 1817"/>
                                        <a:gd name="T11" fmla="*/ 1817 h 250"/>
                                        <a:gd name="T12" fmla="+- 0 3127 3127"/>
                                        <a:gd name="T13" fmla="*/ T12 w 2062"/>
                                        <a:gd name="T14" fmla="+- 0 1817 1817"/>
                                        <a:gd name="T15" fmla="*/ 1817 h 250"/>
                                        <a:gd name="T16" fmla="+- 0 3127 3127"/>
                                        <a:gd name="T17" fmla="*/ T16 w 2062"/>
                                        <a:gd name="T18" fmla="+- 0 2067 1817"/>
                                        <a:gd name="T19" fmla="*/ 2067 h 250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2062" h="250">
                                          <a:moveTo>
                                            <a:pt x="0" y="250"/>
                                          </a:moveTo>
                                          <a:lnTo>
                                            <a:pt x="2062" y="250"/>
                                          </a:lnTo>
                                          <a:lnTo>
                                            <a:pt x="2062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5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CD5E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73" name="Group 6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127" y="2067"/>
                                      <a:ext cx="2062" cy="250"/>
                                      <a:chOff x="3127" y="2067"/>
                                      <a:chExt cx="2062" cy="250"/>
                                    </a:xfrm>
                                  </wpg:grpSpPr>
                                  <wps:wsp>
                                    <wps:cNvPr id="74" name="Freeform 6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27" y="2067"/>
                                        <a:ext cx="2062" cy="250"/>
                                      </a:xfrm>
                                      <a:custGeom>
                                        <a:avLst/>
                                        <a:gdLst>
                                          <a:gd name="T0" fmla="+- 0 3127 3127"/>
                                          <a:gd name="T1" fmla="*/ T0 w 2062"/>
                                          <a:gd name="T2" fmla="+- 0 2316 2067"/>
                                          <a:gd name="T3" fmla="*/ 2316 h 250"/>
                                          <a:gd name="T4" fmla="+- 0 5189 3127"/>
                                          <a:gd name="T5" fmla="*/ T4 w 2062"/>
                                          <a:gd name="T6" fmla="+- 0 2316 2067"/>
                                          <a:gd name="T7" fmla="*/ 2316 h 250"/>
                                          <a:gd name="T8" fmla="+- 0 5189 3127"/>
                                          <a:gd name="T9" fmla="*/ T8 w 2062"/>
                                          <a:gd name="T10" fmla="+- 0 2067 2067"/>
                                          <a:gd name="T11" fmla="*/ 2067 h 250"/>
                                          <a:gd name="T12" fmla="+- 0 3127 3127"/>
                                          <a:gd name="T13" fmla="*/ T12 w 2062"/>
                                          <a:gd name="T14" fmla="+- 0 2067 2067"/>
                                          <a:gd name="T15" fmla="*/ 2067 h 250"/>
                                          <a:gd name="T16" fmla="+- 0 3127 3127"/>
                                          <a:gd name="T17" fmla="*/ T16 w 2062"/>
                                          <a:gd name="T18" fmla="+- 0 2316 2067"/>
                                          <a:gd name="T19" fmla="*/ 2316 h 25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62" h="250">
                                            <a:moveTo>
                                              <a:pt x="0" y="249"/>
                                            </a:moveTo>
                                            <a:lnTo>
                                              <a:pt x="2062" y="249"/>
                                            </a:lnTo>
                                            <a:lnTo>
                                              <a:pt x="206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4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CD5E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24FCE" id="Group 54" o:spid="_x0000_s1026" style="position:absolute;margin-left:155.85pt;margin-top:40.7pt;width:104.1pt;height:75.65pt;z-index:-1848;mso-position-horizontal-relative:page" coordorigin="3117,814" coordsize="2082,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">
                <v:group id="Group 55" o:spid="_x0000_s1027" style="position:absolute;left:3127;top:824;width:2062;height:250" coordorigin="3127,824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66" o:spid="_x0000_s1028" style="position:absolute;left:3127;top:824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" path="m,249r2062,l2062,,,,,249xe" fillcolor="#bcd5ed" stroked="f">
                    <v:path arrowok="t" o:connecttype="custom" o:connectlocs="0,1073;2062,1073;2062,824;0,824;0,1073" o:connectangles="0,0,0,0,0"/>
                  </v:shape>
                  <v:group id="Group 56" o:spid="_x0000_s1029" style="position:absolute;left:3127;top:1073;width:2062;height:247" coordorigin="3127,1073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Freeform 65" o:spid="_x0000_s1030" style="position:absolute;left:3127;top:1073;width:2062;height:247;visibility:visible;mso-wrap-style:square;v-text-anchor:top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" path="m,247r2062,l2062,,,,,247xe" fillcolor="#bcd5ed" stroked="f">
                      <v:path arrowok="t" o:connecttype="custom" o:connectlocs="0,1320;2062,1320;2062,1073;0,1073;0,1320" o:connectangles="0,0,0,0,0"/>
                    </v:shape>
                    <v:group id="Group 57" o:spid="_x0000_s1031" style="position:absolute;left:3127;top:1320;width:2062;height:250" coordorigin="3127,1320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shape id="Freeform 64" o:spid="_x0000_s1032" style="position:absolute;left:3127;top:1320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" path="m,250r2062,l2062,,,,,250xe" fillcolor="#bcd5ed" stroked="f">
                        <v:path arrowok="t" o:connecttype="custom" o:connectlocs="0,1570;2062,1570;2062,1320;0,1320;0,1570" o:connectangles="0,0,0,0,0"/>
                      </v:shape>
                      <v:group id="Group 58" o:spid="_x0000_s1033" style="position:absolute;left:3127;top:1570;width:2062;height:247" coordorigin="3127,1570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shape id="Freeform 63" o:spid="_x0000_s1034" style="position:absolute;left:3127;top:1570;width:2062;height:247;visibility:visible;mso-wrap-style:square;v-text-anchor:top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" path="m,247r2062,l2062,,,,,247xe" fillcolor="#bcd5ed" stroked="f">
                          <v:path arrowok="t" o:connecttype="custom" o:connectlocs="0,1817;2062,1817;2062,1570;0,1570;0,1817" o:connectangles="0,0,0,0,0"/>
                        </v:shape>
                        <v:group id="Group 59" o:spid="_x0000_s1035" style="position:absolute;left:3127;top:1817;width:2062;height:250" coordorigin="3127,1817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    <v:shape id="Freeform 62" o:spid="_x0000_s1036" style="position:absolute;left:3127;top:1817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" path="m,250r2062,l2062,,,,,250xe" fillcolor="#bcd5ed" stroked="f">
                            <v:path arrowok="t" o:connecttype="custom" o:connectlocs="0,2067;2062,2067;2062,1817;0,1817;0,2067" o:connectangles="0,0,0,0,0"/>
                          </v:shape>
                          <v:group id="Group 60" o:spid="_x0000_s1037" style="position:absolute;left:3127;top:2067;width:2062;height:250" coordorigin="3127,2067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    <v:shape id="Freeform 61" o:spid="_x0000_s1038" style="position:absolute;left:3127;top:2067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" path="m,249r2062,l2062,,,,,249xe" fillcolor="#bcd5ed" stroked="f">
                              <v:path arrowok="t" o:connecttype="custom" o:connectlocs="0,2316;2062,2316;2062,2067;0,2067;0,2316" o:connectangles="0,0,0,0,0"/>
                            </v:shape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rtic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lul </w:t>
      </w:r>
      <w:r w:rsidR="00B238C1"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4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–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Valo</w:t>
      </w:r>
      <w:r w:rsidR="00B238C1"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rea</w:t>
      </w:r>
      <w:r w:rsidR="00B238C1">
        <w:rPr>
          <w:rFonts w:ascii="Trebuchet MS" w:eastAsia="Trebuchet MS" w:hAnsi="Trebuchet MS" w:cs="Trebuchet MS"/>
          <w:spacing w:val="1"/>
          <w:w w:val="1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trat</w:t>
      </w:r>
      <w:r w:rsidR="00B238C1"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10"/>
          <w:sz w:val="21"/>
          <w:szCs w:val="21"/>
        </w:rPr>
        <w:t>giei</w:t>
      </w:r>
    </w:p>
    <w:p w14:paraId="4B64413B" w14:textId="77777777" w:rsidR="00794B47" w:rsidRDefault="00794B47">
      <w:pPr>
        <w:spacing w:before="18" w:line="240" w:lineRule="exact"/>
        <w:rPr>
          <w:sz w:val="24"/>
          <w:szCs w:val="24"/>
        </w:rPr>
      </w:pPr>
    </w:p>
    <w:p w14:paraId="602758C3" w14:textId="77777777" w:rsidR="00794B47" w:rsidRDefault="009869F1">
      <w:pPr>
        <w:spacing w:line="22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3" behindDoc="1" locked="0" layoutInCell="1" allowOverlap="1" wp14:anchorId="50D74823" wp14:editId="6DF73E61">
                <wp:simplePos x="0" y="0"/>
                <wp:positionH relativeFrom="page">
                  <wp:posOffset>4699635</wp:posOffset>
                </wp:positionH>
                <wp:positionV relativeFrom="paragraph">
                  <wp:posOffset>800100</wp:posOffset>
                </wp:positionV>
                <wp:extent cx="1347470" cy="645160"/>
                <wp:effectExtent l="0" t="0" r="0" b="0"/>
                <wp:wrapNone/>
                <wp:docPr id="5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7470" cy="645160"/>
                          <a:chOff x="7401" y="1260"/>
                          <a:chExt cx="2122" cy="1016"/>
                        </a:xfrm>
                      </wpg:grpSpPr>
                      <wpg:grpSp>
                        <wpg:cNvPr id="54" name="Group 46"/>
                        <wpg:cNvGrpSpPr>
                          <a:grpSpLocks/>
                        </wpg:cNvGrpSpPr>
                        <wpg:grpSpPr bwMode="auto">
                          <a:xfrm>
                            <a:off x="7411" y="1270"/>
                            <a:ext cx="2102" cy="250"/>
                            <a:chOff x="7411" y="1270"/>
                            <a:chExt cx="2102" cy="250"/>
                          </a:xfrm>
                        </wpg:grpSpPr>
                        <wps:wsp>
                          <wps:cNvPr id="55" name="Freeform 53"/>
                          <wps:cNvSpPr>
                            <a:spLocks/>
                          </wps:cNvSpPr>
                          <wps:spPr bwMode="auto">
                            <a:xfrm>
                              <a:off x="7411" y="1270"/>
                              <a:ext cx="2102" cy="250"/>
                            </a:xfrm>
                            <a:custGeom>
                              <a:avLst/>
                              <a:gdLst>
                                <a:gd name="T0" fmla="+- 0 7411 7411"/>
                                <a:gd name="T1" fmla="*/ T0 w 2102"/>
                                <a:gd name="T2" fmla="+- 0 1520 1270"/>
                                <a:gd name="T3" fmla="*/ 1520 h 250"/>
                                <a:gd name="T4" fmla="+- 0 9514 7411"/>
                                <a:gd name="T5" fmla="*/ T4 w 2102"/>
                                <a:gd name="T6" fmla="+- 0 1520 1270"/>
                                <a:gd name="T7" fmla="*/ 1520 h 250"/>
                                <a:gd name="T8" fmla="+- 0 9514 7411"/>
                                <a:gd name="T9" fmla="*/ T8 w 2102"/>
                                <a:gd name="T10" fmla="+- 0 1270 1270"/>
                                <a:gd name="T11" fmla="*/ 1270 h 250"/>
                                <a:gd name="T12" fmla="+- 0 7411 7411"/>
                                <a:gd name="T13" fmla="*/ T12 w 2102"/>
                                <a:gd name="T14" fmla="+- 0 1270 1270"/>
                                <a:gd name="T15" fmla="*/ 1270 h 250"/>
                                <a:gd name="T16" fmla="+- 0 7411 7411"/>
                                <a:gd name="T17" fmla="*/ T16 w 2102"/>
                                <a:gd name="T18" fmla="+- 0 1520 1270"/>
                                <a:gd name="T19" fmla="*/ 1520 h 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02" h="250">
                                  <a:moveTo>
                                    <a:pt x="0" y="250"/>
                                  </a:moveTo>
                                  <a:lnTo>
                                    <a:pt x="2103" y="250"/>
                                  </a:lnTo>
                                  <a:lnTo>
                                    <a:pt x="2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D5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7411" y="1520"/>
                              <a:ext cx="2102" cy="250"/>
                              <a:chOff x="7411" y="1520"/>
                              <a:chExt cx="2102" cy="250"/>
                            </a:xfrm>
                          </wpg:grpSpPr>
                          <wps:wsp>
                            <wps:cNvPr id="57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7411" y="1520"/>
                                <a:ext cx="2102" cy="250"/>
                              </a:xfrm>
                              <a:custGeom>
                                <a:avLst/>
                                <a:gdLst>
                                  <a:gd name="T0" fmla="+- 0 7411 7411"/>
                                  <a:gd name="T1" fmla="*/ T0 w 2102"/>
                                  <a:gd name="T2" fmla="+- 0 1769 1520"/>
                                  <a:gd name="T3" fmla="*/ 1769 h 250"/>
                                  <a:gd name="T4" fmla="+- 0 9514 7411"/>
                                  <a:gd name="T5" fmla="*/ T4 w 2102"/>
                                  <a:gd name="T6" fmla="+- 0 1769 1520"/>
                                  <a:gd name="T7" fmla="*/ 1769 h 250"/>
                                  <a:gd name="T8" fmla="+- 0 9514 7411"/>
                                  <a:gd name="T9" fmla="*/ T8 w 2102"/>
                                  <a:gd name="T10" fmla="+- 0 1520 1520"/>
                                  <a:gd name="T11" fmla="*/ 1520 h 250"/>
                                  <a:gd name="T12" fmla="+- 0 7411 7411"/>
                                  <a:gd name="T13" fmla="*/ T12 w 2102"/>
                                  <a:gd name="T14" fmla="+- 0 1520 1520"/>
                                  <a:gd name="T15" fmla="*/ 1520 h 250"/>
                                  <a:gd name="T16" fmla="+- 0 7411 7411"/>
                                  <a:gd name="T17" fmla="*/ T16 w 2102"/>
                                  <a:gd name="T18" fmla="+- 0 1769 1520"/>
                                  <a:gd name="T19" fmla="*/ 1769 h 25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2102" h="250">
                                    <a:moveTo>
                                      <a:pt x="0" y="249"/>
                                    </a:moveTo>
                                    <a:lnTo>
                                      <a:pt x="2103" y="249"/>
                                    </a:lnTo>
                                    <a:lnTo>
                                      <a:pt x="210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CD5ED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8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11" y="1769"/>
                                <a:ext cx="2102" cy="247"/>
                                <a:chOff x="7411" y="1769"/>
                                <a:chExt cx="2102" cy="247"/>
                              </a:xfrm>
                            </wpg:grpSpPr>
                            <wps:wsp>
                              <wps:cNvPr id="59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11" y="1769"/>
                                  <a:ext cx="2102" cy="247"/>
                                </a:xfrm>
                                <a:custGeom>
                                  <a:avLst/>
                                  <a:gdLst>
                                    <a:gd name="T0" fmla="+- 0 7411 7411"/>
                                    <a:gd name="T1" fmla="*/ T0 w 2102"/>
                                    <a:gd name="T2" fmla="+- 0 2017 1769"/>
                                    <a:gd name="T3" fmla="*/ 2017 h 247"/>
                                    <a:gd name="T4" fmla="+- 0 9514 7411"/>
                                    <a:gd name="T5" fmla="*/ T4 w 2102"/>
                                    <a:gd name="T6" fmla="+- 0 2017 1769"/>
                                    <a:gd name="T7" fmla="*/ 2017 h 247"/>
                                    <a:gd name="T8" fmla="+- 0 9514 7411"/>
                                    <a:gd name="T9" fmla="*/ T8 w 2102"/>
                                    <a:gd name="T10" fmla="+- 0 1769 1769"/>
                                    <a:gd name="T11" fmla="*/ 1769 h 247"/>
                                    <a:gd name="T12" fmla="+- 0 7411 7411"/>
                                    <a:gd name="T13" fmla="*/ T12 w 2102"/>
                                    <a:gd name="T14" fmla="+- 0 1769 1769"/>
                                    <a:gd name="T15" fmla="*/ 1769 h 247"/>
                                    <a:gd name="T16" fmla="+- 0 7411 7411"/>
                                    <a:gd name="T17" fmla="*/ T16 w 2102"/>
                                    <a:gd name="T18" fmla="+- 0 2017 1769"/>
                                    <a:gd name="T19" fmla="*/ 2017 h 2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102" h="247">
                                      <a:moveTo>
                                        <a:pt x="0" y="248"/>
                                      </a:moveTo>
                                      <a:lnTo>
                                        <a:pt x="2103" y="248"/>
                                      </a:lnTo>
                                      <a:lnTo>
                                        <a:pt x="21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CD5E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0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11" y="2017"/>
                                  <a:ext cx="2102" cy="250"/>
                                  <a:chOff x="7411" y="2017"/>
                                  <a:chExt cx="2102" cy="250"/>
                                </a:xfrm>
                              </wpg:grpSpPr>
                              <wps:wsp>
                                <wps:cNvPr id="61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11" y="2017"/>
                                    <a:ext cx="2102" cy="250"/>
                                  </a:xfrm>
                                  <a:custGeom>
                                    <a:avLst/>
                                    <a:gdLst>
                                      <a:gd name="T0" fmla="+- 0 7411 7411"/>
                                      <a:gd name="T1" fmla="*/ T0 w 2102"/>
                                      <a:gd name="T2" fmla="+- 0 2266 2017"/>
                                      <a:gd name="T3" fmla="*/ 2266 h 250"/>
                                      <a:gd name="T4" fmla="+- 0 9514 7411"/>
                                      <a:gd name="T5" fmla="*/ T4 w 2102"/>
                                      <a:gd name="T6" fmla="+- 0 2266 2017"/>
                                      <a:gd name="T7" fmla="*/ 2266 h 250"/>
                                      <a:gd name="T8" fmla="+- 0 9514 7411"/>
                                      <a:gd name="T9" fmla="*/ T8 w 2102"/>
                                      <a:gd name="T10" fmla="+- 0 2017 2017"/>
                                      <a:gd name="T11" fmla="*/ 2017 h 250"/>
                                      <a:gd name="T12" fmla="+- 0 7411 7411"/>
                                      <a:gd name="T13" fmla="*/ T12 w 2102"/>
                                      <a:gd name="T14" fmla="+- 0 2017 2017"/>
                                      <a:gd name="T15" fmla="*/ 2017 h 250"/>
                                      <a:gd name="T16" fmla="+- 0 7411 7411"/>
                                      <a:gd name="T17" fmla="*/ T16 w 2102"/>
                                      <a:gd name="T18" fmla="+- 0 2266 2017"/>
                                      <a:gd name="T19" fmla="*/ 2266 h 25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2102" h="250">
                                        <a:moveTo>
                                          <a:pt x="0" y="249"/>
                                        </a:moveTo>
                                        <a:lnTo>
                                          <a:pt x="2103" y="249"/>
                                        </a:lnTo>
                                        <a:lnTo>
                                          <a:pt x="21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CD5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45EDBE" id="Group 45" o:spid="_x0000_s1026" style="position:absolute;margin-left:370.05pt;margin-top:63pt;width:106.1pt;height:50.8pt;z-index:-1847;mso-position-horizontal-relative:page" coordorigin="7401,1260" coordsize="2122,1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">
                <v:group id="Group 46" o:spid="_x0000_s1027" style="position:absolute;left:7411;top:1270;width:2102;height:250" coordorigin="7411,1270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53" o:spid="_x0000_s1028" style="position:absolute;left:7411;top:1270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" path="m,250r2103,l2103,,,,,250xe" fillcolor="#bcd5ed" stroked="f">
                    <v:path arrowok="t" o:connecttype="custom" o:connectlocs="0,1520;2103,1520;2103,1270;0,1270;0,1520" o:connectangles="0,0,0,0,0"/>
                  </v:shape>
                  <v:group id="Group 47" o:spid="_x0000_s1029" style="position:absolute;left:7411;top:1520;width:2102;height:250" coordorigin="7411,1520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shape id="Freeform 52" o:spid="_x0000_s1030" style="position:absolute;left:7411;top:1520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" path="m,249r2103,l2103,,,,,249xe" fillcolor="#bcd5ed" stroked="f">
                      <v:path arrowok="t" o:connecttype="custom" o:connectlocs="0,1769;2103,1769;2103,1520;0,1520;0,1769" o:connectangles="0,0,0,0,0"/>
                    </v:shape>
                    <v:group id="Group 48" o:spid="_x0000_s1031" style="position:absolute;left:7411;top:1769;width:2102;height:247" coordorigin="7411,1769" coordsize="210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shape id="Freeform 51" o:spid="_x0000_s1032" style="position:absolute;left:7411;top:1769;width:2102;height:247;visibility:visible;mso-wrap-style:square;v-text-anchor:top" coordsize="210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" path="m,248r2103,l2103,,,,,248xe" fillcolor="#bcd5ed" stroked="f">
                        <v:path arrowok="t" o:connecttype="custom" o:connectlocs="0,2017;2103,2017;2103,1769;0,1769;0,2017" o:connectangles="0,0,0,0,0"/>
                      </v:shape>
                      <v:group id="Group 49" o:spid="_x0000_s1033" style="position:absolute;left:7411;top:2017;width:2102;height:250" coordorigin="7411,2017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<v:shape id="Freeform 50" o:spid="_x0000_s1034" style="position:absolute;left:7411;top:2017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" path="m,249r2103,l2103,,,,,249xe" fillcolor="#bcd5ed" stroked="f">
                          <v:path arrowok="t" o:connecttype="custom" o:connectlocs="0,2266;2103,2266;2103,2017;0,2017;0,2266" o:connectangles="0,0,0,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(1)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loarea</w:t>
      </w:r>
      <w:r w:rsidR="00B238C1"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totală</w:t>
      </w:r>
      <w:r w:rsidR="00B238C1">
        <w:rPr>
          <w:rFonts w:ascii="Trebuchet MS" w:eastAsia="Trebuchet MS" w:hAnsi="Trebuchet MS" w:cs="Trebuchet MS"/>
          <w:spacing w:val="12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alo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c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ată</w:t>
      </w:r>
      <w:r w:rsidR="00B238C1"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im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tării</w:t>
      </w:r>
      <w:r w:rsidR="00B238C1">
        <w:rPr>
          <w:rFonts w:ascii="Trebuchet MS" w:eastAsia="Trebuchet MS" w:hAnsi="Trebuchet MS" w:cs="Trebuchet MS"/>
          <w:spacing w:val="2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DL</w:t>
      </w:r>
      <w:r w:rsidR="00B238C1">
        <w:rPr>
          <w:rFonts w:ascii="Trebuchet MS" w:eastAsia="Trebuchet MS" w:hAnsi="Trebuchet MS" w:cs="Trebuchet MS"/>
          <w:spacing w:val="8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este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...........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pacing w:val="1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.,</w:t>
      </w:r>
      <w:r w:rsidR="00B238C1">
        <w:rPr>
          <w:rFonts w:ascii="Trebuchet MS" w:eastAsia="Trebuchet MS" w:hAnsi="Trebuchet MS" w:cs="Trebuchet MS"/>
          <w:spacing w:val="3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2"/>
          <w:position w:val="-1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iviz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ă</w:t>
      </w:r>
      <w:r w:rsidR="00B238C1">
        <w:rPr>
          <w:rFonts w:ascii="Trebuchet MS" w:eastAsia="Trebuchet MS" w:hAnsi="Trebuchet MS" w:cs="Trebuchet MS"/>
          <w:spacing w:val="1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după</w:t>
      </w:r>
      <w:r w:rsidR="00B238C1">
        <w:rPr>
          <w:rFonts w:ascii="Trebuchet MS" w:eastAsia="Trebuchet MS" w:hAnsi="Trebuchet MS" w:cs="Trebuchet MS"/>
          <w:spacing w:val="7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cum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urmea</w:t>
      </w:r>
      <w:r w:rsidR="00B238C1">
        <w:rPr>
          <w:rFonts w:ascii="Trebuchet MS" w:eastAsia="Trebuchet MS" w:hAnsi="Trebuchet MS" w:cs="Trebuchet MS"/>
          <w:spacing w:val="-2"/>
          <w:w w:val="102"/>
          <w:position w:val="-1"/>
          <w:sz w:val="21"/>
          <w:szCs w:val="21"/>
        </w:rPr>
        <w:t>z</w:t>
      </w:r>
      <w:r w:rsidR="00B238C1"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ă:</w:t>
      </w:r>
    </w:p>
    <w:p w14:paraId="608512FF" w14:textId="77777777" w:rsidR="00794B47" w:rsidRDefault="00794B47">
      <w:pPr>
        <w:spacing w:before="3" w:line="0" w:lineRule="atLeast"/>
        <w:rPr>
          <w:sz w:val="1"/>
          <w:szCs w:val="1"/>
        </w:rPr>
      </w:pPr>
    </w:p>
    <w:tbl>
      <w:tblPr>
        <w:tblW w:w="0" w:type="auto"/>
        <w:tblInd w:w="2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4"/>
        <w:gridCol w:w="1657"/>
        <w:gridCol w:w="615"/>
        <w:gridCol w:w="1114"/>
        <w:gridCol w:w="900"/>
        <w:gridCol w:w="2311"/>
        <w:gridCol w:w="1381"/>
      </w:tblGrid>
      <w:tr w:rsidR="00794B47" w14:paraId="3B7EEF6A" w14:textId="77777777">
        <w:trPr>
          <w:trHeight w:hRule="exact" w:val="1003"/>
        </w:trPr>
        <w:tc>
          <w:tcPr>
            <w:tcW w:w="15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  <w:shd w:val="clear" w:color="auto" w:fill="BCD5ED"/>
          </w:tcPr>
          <w:p w14:paraId="6C369886" w14:textId="77777777" w:rsidR="00794B47" w:rsidRDefault="00B238C1">
            <w:pPr>
              <w:spacing w:line="220" w:lineRule="exact"/>
              <w:ind w:left="318" w:right="319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rea</w:t>
            </w:r>
          </w:p>
          <w:p w14:paraId="05864F5C" w14:textId="77777777" w:rsidR="00794B47" w:rsidRDefault="00B238C1">
            <w:pPr>
              <w:spacing w:before="5" w:line="244" w:lineRule="auto"/>
              <w:ind w:left="82" w:right="81" w:hanging="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alo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tă implementă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 proi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  <w:shd w:val="clear" w:color="auto" w:fill="BCD5ED"/>
          </w:tcPr>
          <w:p w14:paraId="0C9F2782" w14:textId="77777777" w:rsidR="00794B47" w:rsidRDefault="00B238C1">
            <w:pPr>
              <w:spacing w:line="220" w:lineRule="exact"/>
              <w:ind w:left="321" w:right="32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rea 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ă</w:t>
            </w:r>
          </w:p>
          <w:p w14:paraId="50BB6AB6" w14:textId="77777777" w:rsidR="00794B47" w:rsidRDefault="00B238C1">
            <w:pPr>
              <w:spacing w:before="5" w:line="244" w:lineRule="auto"/>
              <w:ind w:left="113" w:right="112" w:hanging="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alocată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costurilor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de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funcţionare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ş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anim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(FEP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M+BN)</w:t>
            </w:r>
          </w:p>
        </w:tc>
        <w:tc>
          <w:tcPr>
            <w:tcW w:w="432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CD5ED"/>
          </w:tcPr>
          <w:p w14:paraId="40F9A2B5" w14:textId="77777777" w:rsidR="00794B47" w:rsidRDefault="00B238C1">
            <w:pPr>
              <w:spacing w:line="220" w:lineRule="exact"/>
              <w:ind w:left="46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țare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ner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mbursabi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ă</w:t>
            </w:r>
            <w:r>
              <w:rPr>
                <w:rFonts w:ascii="Trebuchet MS" w:eastAsia="Trebuchet MS" w:hAnsi="Trebuchet MS" w:cs="Trebuchet MS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care: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14:paraId="43E3C462" w14:textId="77777777" w:rsidR="00794B47" w:rsidRDefault="00B238C1">
            <w:pPr>
              <w:spacing w:line="220" w:lineRule="exact"/>
              <w:ind w:left="282" w:right="285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Valo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e</w:t>
            </w:r>
          </w:p>
          <w:p w14:paraId="13F1BA26" w14:textId="77777777" w:rsidR="00794B47" w:rsidRDefault="00B238C1">
            <w:pPr>
              <w:spacing w:before="5"/>
              <w:ind w:left="81" w:right="83" w:hanging="2"/>
              <w:jc w:val="center"/>
              <w:rPr>
                <w:rFonts w:ascii="Trebuchet MS" w:eastAsia="Trebuchet MS" w:hAnsi="Trebuchet MS" w:cs="Trebuchet MS"/>
                <w:sz w:val="13"/>
                <w:szCs w:val="13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tot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lă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 cheltui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lilor neeli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g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bil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10"/>
                <w:position w:val="8"/>
                <w:sz w:val="13"/>
                <w:szCs w:val="13"/>
              </w:rPr>
              <w:t>(*)</w:t>
            </w:r>
          </w:p>
        </w:tc>
      </w:tr>
      <w:tr w:rsidR="00794B47" w14:paraId="32179F4E" w14:textId="77777777">
        <w:trPr>
          <w:trHeight w:hRule="exact" w:val="1001"/>
        </w:trPr>
        <w:tc>
          <w:tcPr>
            <w:tcW w:w="1564" w:type="dxa"/>
            <w:vMerge/>
            <w:tcBorders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14:paraId="0FB38469" w14:textId="77777777" w:rsidR="00794B47" w:rsidRDefault="00794B47"/>
        </w:tc>
        <w:tc>
          <w:tcPr>
            <w:tcW w:w="2272" w:type="dxa"/>
            <w:gridSpan w:val="2"/>
            <w:vMerge/>
            <w:tcBorders>
              <w:left w:val="single" w:sz="4" w:space="0" w:color="000000"/>
              <w:bottom w:val="nil"/>
              <w:right w:val="single" w:sz="5" w:space="0" w:color="000000"/>
            </w:tcBorders>
            <w:shd w:val="clear" w:color="auto" w:fill="BCD5ED"/>
          </w:tcPr>
          <w:p w14:paraId="74EB6DE2" w14:textId="77777777" w:rsidR="00794B47" w:rsidRDefault="00794B47"/>
        </w:tc>
        <w:tc>
          <w:tcPr>
            <w:tcW w:w="201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CD5ED"/>
          </w:tcPr>
          <w:p w14:paraId="06E36AB8" w14:textId="77777777" w:rsidR="00794B47" w:rsidRDefault="00B238C1">
            <w:pPr>
              <w:spacing w:line="220" w:lineRule="exact"/>
              <w:ind w:left="64" w:right="6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ţă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</w:p>
          <w:p w14:paraId="5D81D2CF" w14:textId="77777777" w:rsidR="00794B47" w:rsidRDefault="00B238C1">
            <w:pPr>
              <w:spacing w:before="5" w:line="244" w:lineRule="auto"/>
              <w:ind w:left="238" w:right="24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6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acordată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n 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EPAM</w:t>
            </w:r>
          </w:p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5881315B" w14:textId="77777777" w:rsidR="00794B47" w:rsidRDefault="00B238C1">
            <w:pPr>
              <w:spacing w:line="220" w:lineRule="exact"/>
              <w:ind w:left="215" w:right="216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Valoarea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nanţ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ă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rii</w:t>
            </w:r>
          </w:p>
          <w:p w14:paraId="6F4F47F2" w14:textId="77777777" w:rsidR="00794B47" w:rsidRDefault="00B238C1">
            <w:pPr>
              <w:spacing w:before="5" w:line="244" w:lineRule="auto"/>
              <w:ind w:left="132" w:right="132" w:hanging="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ile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acord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tă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bug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tul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naţion</w:t>
            </w:r>
            <w:r>
              <w:rPr>
                <w:rFonts w:ascii="Trebuchet MS" w:eastAsia="Trebuchet MS" w:hAnsi="Trebuchet MS" w:cs="Trebuchet MS"/>
                <w:spacing w:val="-5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(BN)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14:paraId="4F881197" w14:textId="77777777" w:rsidR="00794B47" w:rsidRDefault="00794B47"/>
        </w:tc>
      </w:tr>
      <w:tr w:rsidR="00794B47" w14:paraId="6DFF8AB2" w14:textId="77777777">
        <w:trPr>
          <w:trHeight w:hRule="exact" w:val="511"/>
        </w:trPr>
        <w:tc>
          <w:tcPr>
            <w:tcW w:w="1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4F4737D2" w14:textId="77777777" w:rsidR="00794B47" w:rsidRDefault="00B238C1">
            <w:pPr>
              <w:spacing w:line="240" w:lineRule="exact"/>
              <w:ind w:left="541" w:right="54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14:paraId="7A354DE0" w14:textId="77777777" w:rsidR="00794B47" w:rsidRDefault="00B238C1">
            <w:pPr>
              <w:spacing w:before="3"/>
              <w:ind w:left="685" w:right="68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69F97B5D" w14:textId="77777777" w:rsidR="00794B47" w:rsidRDefault="00B238C1">
            <w:pPr>
              <w:spacing w:line="240" w:lineRule="exact"/>
              <w:ind w:left="565" w:right="56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14:paraId="22FE9BB1" w14:textId="77777777" w:rsidR="00794B47" w:rsidRDefault="00B238C1">
            <w:pPr>
              <w:spacing w:before="3"/>
              <w:ind w:left="400" w:right="40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2=1*25%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7A746" w14:textId="77777777" w:rsidR="00794B47" w:rsidRDefault="00B238C1">
            <w:pPr>
              <w:spacing w:line="240" w:lineRule="exact"/>
              <w:ind w:left="119" w:right="125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(%)</w:t>
            </w:r>
          </w:p>
          <w:p w14:paraId="66C8F754" w14:textId="77777777" w:rsidR="00794B47" w:rsidRDefault="00B238C1">
            <w:pPr>
              <w:spacing w:before="3"/>
              <w:ind w:left="206" w:right="21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3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5359F" w14:textId="77777777" w:rsidR="00794B47" w:rsidRDefault="00B238C1">
            <w:pPr>
              <w:spacing w:line="240" w:lineRule="exact"/>
              <w:ind w:left="292" w:right="29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)</w:t>
            </w:r>
          </w:p>
          <w:p w14:paraId="16A6E204" w14:textId="77777777" w:rsidR="00794B47" w:rsidRDefault="00B238C1">
            <w:pPr>
              <w:spacing w:before="3"/>
              <w:ind w:left="131" w:right="13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=2*75%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97159" w14:textId="77777777" w:rsidR="00794B47" w:rsidRDefault="00B238C1">
            <w:pPr>
              <w:spacing w:line="240" w:lineRule="exact"/>
              <w:ind w:left="263" w:right="266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(%)</w:t>
            </w:r>
          </w:p>
          <w:p w14:paraId="05BE1829" w14:textId="77777777" w:rsidR="00794B47" w:rsidRDefault="00B238C1">
            <w:pPr>
              <w:spacing w:before="3"/>
              <w:ind w:left="350" w:right="35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</w:t>
            </w:r>
          </w:p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1928B" w14:textId="77777777" w:rsidR="00794B47" w:rsidRDefault="00B238C1">
            <w:pPr>
              <w:spacing w:line="240" w:lineRule="exact"/>
              <w:ind w:left="892" w:right="89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14:paraId="7F4FBA6E" w14:textId="77777777" w:rsidR="00794B47" w:rsidRDefault="00B238C1">
            <w:pPr>
              <w:spacing w:before="3"/>
              <w:ind w:left="729" w:right="729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6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2*25%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0B0094B" w14:textId="77777777" w:rsidR="00794B47" w:rsidRDefault="00B238C1">
            <w:pPr>
              <w:spacing w:line="240" w:lineRule="exact"/>
              <w:ind w:left="426" w:right="42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14:paraId="6C615B7C" w14:textId="77777777" w:rsidR="00794B47" w:rsidRDefault="00B238C1">
            <w:pPr>
              <w:spacing w:before="3"/>
              <w:ind w:left="592" w:right="59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7</w:t>
            </w:r>
          </w:p>
        </w:tc>
      </w:tr>
      <w:tr w:rsidR="00794B47" w14:paraId="0E835486" w14:textId="77777777">
        <w:trPr>
          <w:trHeight w:hRule="exact" w:val="259"/>
        </w:trPr>
        <w:tc>
          <w:tcPr>
            <w:tcW w:w="1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F78C92B" w14:textId="77777777" w:rsidR="00794B47" w:rsidRDefault="00794B47"/>
        </w:tc>
        <w:tc>
          <w:tcPr>
            <w:tcW w:w="165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7CA7639" w14:textId="77777777" w:rsidR="00794B47" w:rsidRDefault="00794B47"/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64F70" w14:textId="77777777" w:rsidR="00794B47" w:rsidRDefault="00794B47"/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2304A" w14:textId="77777777" w:rsidR="00794B47" w:rsidRDefault="00794B4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34DFD" w14:textId="77777777" w:rsidR="00794B47" w:rsidRDefault="00794B47"/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3CB36" w14:textId="77777777" w:rsidR="00794B47" w:rsidRDefault="00794B47"/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6CE7AA76" w14:textId="77777777" w:rsidR="00794B47" w:rsidRDefault="00794B47"/>
        </w:tc>
      </w:tr>
    </w:tbl>
    <w:p w14:paraId="5F4E62A2" w14:textId="77777777" w:rsidR="00794B47" w:rsidRDefault="00794B47">
      <w:pPr>
        <w:spacing w:before="5" w:line="180" w:lineRule="exact"/>
        <w:rPr>
          <w:sz w:val="18"/>
          <w:szCs w:val="18"/>
        </w:rPr>
      </w:pPr>
    </w:p>
    <w:p w14:paraId="5D2AC567" w14:textId="77777777" w:rsidR="00794B47" w:rsidRDefault="00B238C1">
      <w:pPr>
        <w:spacing w:before="44" w:line="245" w:lineRule="auto"/>
        <w:ind w:left="213" w:right="73" w:firstLine="4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8"/>
          <w:sz w:val="13"/>
          <w:szCs w:val="13"/>
        </w:rPr>
        <w:t>(*)</w:t>
      </w:r>
      <w:r>
        <w:rPr>
          <w:rFonts w:ascii="Trebuchet MS" w:eastAsia="Trebuchet MS" w:hAnsi="Trebuchet MS" w:cs="Trebuchet MS"/>
          <w:sz w:val="21"/>
          <w:szCs w:val="21"/>
        </w:rPr>
        <w:t>Include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.-ul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eltuielilor  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ibi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ligib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ătitor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A.</w:t>
      </w:r>
    </w:p>
    <w:p w14:paraId="4CE3F77B" w14:textId="77777777" w:rsidR="00794B47" w:rsidRDefault="00794B47">
      <w:pPr>
        <w:spacing w:before="7" w:line="240" w:lineRule="exact"/>
        <w:rPr>
          <w:sz w:val="24"/>
          <w:szCs w:val="24"/>
        </w:rPr>
      </w:pPr>
    </w:p>
    <w:p w14:paraId="6099F536" w14:textId="77777777" w:rsidR="00794B47" w:rsidRDefault="00B238C1">
      <w:pPr>
        <w:spacing w:line="245" w:lineRule="auto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T.V.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turilor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cț</w:t>
      </w:r>
      <w:r>
        <w:rPr>
          <w:rFonts w:ascii="Trebuchet MS" w:eastAsia="Trebuchet MS" w:hAnsi="Trebuchet MS" w:cs="Trebuchet MS"/>
          <w:sz w:val="21"/>
          <w:szCs w:val="21"/>
        </w:rPr>
        <w:t>ionare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nimare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recupera,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ispozițiilor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are.</w:t>
      </w:r>
    </w:p>
    <w:p w14:paraId="0D60F60E" w14:textId="77777777" w:rsidR="00794B47" w:rsidRDefault="00794B47">
      <w:pPr>
        <w:spacing w:before="6" w:line="120" w:lineRule="exact"/>
        <w:rPr>
          <w:sz w:val="13"/>
          <w:szCs w:val="13"/>
        </w:rPr>
      </w:pPr>
    </w:p>
    <w:p w14:paraId="5BCC3DF7" w14:textId="77777777" w:rsidR="00794B47" w:rsidRDefault="00794B47">
      <w:pPr>
        <w:spacing w:line="200" w:lineRule="exact"/>
      </w:pPr>
    </w:p>
    <w:p w14:paraId="4572267D" w14:textId="77777777" w:rsidR="00794B47" w:rsidRDefault="00B238C1">
      <w:pPr>
        <w:ind w:left="213" w:right="653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Modalită</w:t>
      </w:r>
      <w:r>
        <w:rPr>
          <w:rFonts w:ascii="Trebuchet MS" w:eastAsia="Trebuchet MS" w:hAnsi="Trebuchet MS" w:cs="Trebuchet MS"/>
          <w:spacing w:val="-6"/>
          <w:w w:val="11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plată</w:t>
      </w:r>
    </w:p>
    <w:p w14:paraId="473B699E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4D4FB4EE" w14:textId="77777777" w:rsidR="00794B47" w:rsidRDefault="00B238C1">
      <w:pPr>
        <w:spacing w:line="244" w:lineRule="auto"/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solicita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lunar,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ână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15  ale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costurilor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funcţionare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anterio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documentelor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existe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(fa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ordine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plata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cont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/sau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edesc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),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fundamenta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5DCE2D6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05F6CD17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ereri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 depuse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Instruc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Anexa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icăril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necesare,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iciar.</w:t>
      </w:r>
    </w:p>
    <w:p w14:paraId="6826984F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2BAE0E4E" w14:textId="77777777" w:rsidR="00794B47" w:rsidRDefault="00B238C1">
      <w:pPr>
        <w:spacing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bursare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Ministerul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ricultu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ltării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urale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z w:val="21"/>
          <w:szCs w:val="21"/>
        </w:rPr>
        <w:t>Direcţia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gement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Bulevard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I, nr.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2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3,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F6786A0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51A47C1E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ente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iectului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vor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iunea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“PO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–contr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nr......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”.</w:t>
      </w:r>
    </w:p>
    <w:p w14:paraId="2E3A7C7E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14C6AF57" w14:textId="77777777"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lucrăt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istrăr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cestei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25414D9C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554B2B91" w14:textId="77777777" w:rsidR="00794B47" w:rsidRDefault="00B238C1">
      <w:pPr>
        <w:ind w:left="213" w:right="481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rmător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3FD347F8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277CDD52" w14:textId="77777777" w:rsidR="00794B47" w:rsidRDefault="00B238C1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număr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7C435FAA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FB9E489" w14:textId="77777777" w:rsidR="00794B47" w:rsidRDefault="00B238C1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59812546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4A7FCF89" w14:textId="77777777" w:rsidR="00794B47" w:rsidRDefault="00B238C1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denumir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2449A432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382CDB72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olicita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costurile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  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animare,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iţiile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29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lin.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(20)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49/20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5,  cu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complet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terul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culturii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Dezvoltăr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cţia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2-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3,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ti.</w:t>
      </w:r>
    </w:p>
    <w:p w14:paraId="2BEB709E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024C2CD4" w14:textId="77777777" w:rsidR="00794B47" w:rsidRDefault="00B238C1">
      <w:pPr>
        <w:spacing w:line="243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rerii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i/sau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(Anexa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).</w:t>
      </w:r>
    </w:p>
    <w:p w14:paraId="3F6062CF" w14:textId="77777777" w:rsidR="00794B47" w:rsidRDefault="00794B47">
      <w:pPr>
        <w:spacing w:before="7" w:line="160" w:lineRule="exact"/>
        <w:rPr>
          <w:sz w:val="16"/>
          <w:szCs w:val="16"/>
        </w:rPr>
      </w:pPr>
    </w:p>
    <w:p w14:paraId="6FBB75F7" w14:textId="77777777" w:rsidR="00794B47" w:rsidRDefault="00794B47">
      <w:pPr>
        <w:spacing w:line="200" w:lineRule="exact"/>
      </w:pPr>
    </w:p>
    <w:p w14:paraId="05A9829D" w14:textId="77777777" w:rsidR="00794B47" w:rsidRDefault="00B238C1">
      <w:pPr>
        <w:ind w:left="213" w:right="501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3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dminist</w:t>
      </w:r>
      <w:r>
        <w:rPr>
          <w:rFonts w:ascii="Trebuchet MS" w:eastAsia="Trebuchet MS" w:hAnsi="Trebuchet MS" w:cs="Trebuchet MS"/>
          <w:spacing w:val="1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10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gene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ale</w:t>
      </w:r>
    </w:p>
    <w:p w14:paraId="53047A81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DDC8CEA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acce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unea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orice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dresată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ți, </w:t>
      </w:r>
      <w:r>
        <w:rPr>
          <w:rFonts w:ascii="Trebuchet MS" w:eastAsia="Trebuchet MS" w:hAnsi="Trebuchet MS" w:cs="Trebuchet MS"/>
          <w:sz w:val="21"/>
          <w:szCs w:val="21"/>
        </w:rPr>
        <w:t xml:space="preserve">celeilalte,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dacă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  transmisă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tivă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 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tului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anțare.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himb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ediului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uneia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celeilate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 zile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lucrăt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Lipsa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atra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sancţ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egate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executarea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ct.</w:t>
      </w:r>
    </w:p>
    <w:p w14:paraId="4116D5FC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241BEA75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otificarea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transmisă,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isoare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tă,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confirmare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.)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ideră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natar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menţionată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mare.</w:t>
      </w:r>
    </w:p>
    <w:p w14:paraId="5DFE5009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005158B1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trimite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fax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mail,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 </w:t>
      </w:r>
      <w:r>
        <w:rPr>
          <w:rFonts w:ascii="Trebuchet MS" w:eastAsia="Trebuchet MS" w:hAnsi="Trebuchet MS" w:cs="Trebuchet MS"/>
          <w:sz w:val="21"/>
          <w:szCs w:val="21"/>
        </w:rPr>
        <w:t>expediată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timp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ru.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transmite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afara </w:t>
      </w:r>
      <w:r>
        <w:rPr>
          <w:rFonts w:ascii="Trebuchet MS" w:eastAsia="Trebuchet MS" w:hAnsi="Trebuchet MS" w:cs="Trebuchet MS"/>
          <w:sz w:val="21"/>
          <w:szCs w:val="21"/>
        </w:rPr>
        <w:t>orelor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consideră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îi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 </w:t>
      </w:r>
      <w:r>
        <w:rPr>
          <w:rFonts w:ascii="Trebuchet MS" w:eastAsia="Trebuchet MS" w:hAnsi="Trebuchet MS" w:cs="Trebuchet MS"/>
          <w:sz w:val="21"/>
          <w:szCs w:val="21"/>
        </w:rPr>
        <w:t>adresată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înregi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rii.</w:t>
      </w:r>
    </w:p>
    <w:p w14:paraId="4BC43599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41490A5F" w14:textId="77777777" w:rsidR="00794B47" w:rsidRDefault="00B238C1">
      <w:pPr>
        <w:spacing w:line="245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nsiderate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cceptate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postate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site-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tivă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zabile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ării.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Această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după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mail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ștale.</w:t>
      </w:r>
    </w:p>
    <w:p w14:paraId="2A1FB3EE" w14:textId="77777777" w:rsidR="00794B47" w:rsidRDefault="00794B47">
      <w:pPr>
        <w:spacing w:before="3" w:line="100" w:lineRule="exact"/>
        <w:rPr>
          <w:sz w:val="11"/>
          <w:szCs w:val="11"/>
        </w:rPr>
      </w:pPr>
    </w:p>
    <w:p w14:paraId="1D468E00" w14:textId="77777777" w:rsidR="00794B47" w:rsidRDefault="00B238C1">
      <w:pPr>
        <w:spacing w:line="247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iau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niciuna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confirmate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uneia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.(2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-(4).</w:t>
      </w:r>
    </w:p>
    <w:p w14:paraId="36C255FD" w14:textId="77777777" w:rsidR="00794B47" w:rsidRDefault="00794B47">
      <w:pPr>
        <w:spacing w:before="1" w:line="100" w:lineRule="exact"/>
        <w:rPr>
          <w:sz w:val="11"/>
          <w:szCs w:val="11"/>
        </w:rPr>
      </w:pPr>
    </w:p>
    <w:p w14:paraId="5869A965" w14:textId="77777777" w:rsidR="00794B47" w:rsidRDefault="00B238C1">
      <w:pPr>
        <w:spacing w:line="247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uzul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ntă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psă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  la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cunoştinţă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neîndeplinire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14:paraId="68946367" w14:textId="77777777" w:rsidR="00794B47" w:rsidRDefault="00794B47">
      <w:pPr>
        <w:spacing w:line="100" w:lineRule="exact"/>
        <w:rPr>
          <w:sz w:val="11"/>
          <w:szCs w:val="11"/>
        </w:rPr>
      </w:pPr>
    </w:p>
    <w:p w14:paraId="1FB64CD9" w14:textId="77777777" w:rsidR="00794B47" w:rsidRDefault="00B238C1">
      <w:pPr>
        <w:spacing w:line="248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(7)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mnentare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rapidă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rectă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tului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fin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nțare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transmite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corespon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te: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ștale,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site.</w:t>
      </w:r>
    </w:p>
    <w:p w14:paraId="2FAEDFEC" w14:textId="77777777" w:rsidR="00794B47" w:rsidRDefault="00794B47">
      <w:pPr>
        <w:spacing w:line="100" w:lineRule="exact"/>
        <w:rPr>
          <w:sz w:val="11"/>
          <w:szCs w:val="11"/>
        </w:rPr>
      </w:pPr>
    </w:p>
    <w:p w14:paraId="62D13853" w14:textId="77777777" w:rsidR="00794B47" w:rsidRDefault="00B238C1">
      <w:pPr>
        <w:spacing w:line="245" w:lineRule="auto"/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(8)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Orice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poza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ți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mnată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ana autorizată.</w:t>
      </w:r>
    </w:p>
    <w:p w14:paraId="0F6AAEF5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0AC6A893" w14:textId="77777777"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(9)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denţa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consideră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Direcţia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nera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Management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tru POPA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23DD264" w14:textId="77777777" w:rsidR="00794B47" w:rsidRDefault="00794B47">
      <w:pPr>
        <w:spacing w:before="9" w:line="260" w:lineRule="exact"/>
        <w:rPr>
          <w:sz w:val="26"/>
          <w:szCs w:val="26"/>
        </w:rPr>
      </w:pPr>
    </w:p>
    <w:p w14:paraId="18BD08A4" w14:textId="77777777" w:rsidR="00794B47" w:rsidRDefault="00B238C1">
      <w:pPr>
        <w:ind w:left="213" w:right="791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</w:t>
      </w:r>
    </w:p>
    <w:p w14:paraId="27014BE8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77C9C2F8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Următoarele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fac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vând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aceea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juri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ă: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4"/>
        <w:gridCol w:w="6996"/>
      </w:tblGrid>
      <w:tr w:rsidR="00794B47" w14:paraId="17654E50" w14:textId="7777777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12498D12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nr. 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5B173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Preve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eri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Generale</w:t>
            </w:r>
          </w:p>
        </w:tc>
      </w:tr>
      <w:tr w:rsidR="00794B47" w14:paraId="32A4B1BD" w14:textId="77777777">
        <w:trPr>
          <w:trHeight w:hRule="exact" w:val="257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247A1C1F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5888E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ţare</w:t>
            </w:r>
          </w:p>
        </w:tc>
      </w:tr>
      <w:tr w:rsidR="00794B47" w14:paraId="1C3F09B6" w14:textId="7777777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734366C4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A5580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Buget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tim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tru</w:t>
            </w:r>
            <w:r>
              <w:rPr>
                <w:rFonts w:ascii="Trebuchet MS" w:eastAsia="Trebuchet MS" w:hAnsi="Trebuchet MS" w:cs="Trebuchet MS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cost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ri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fu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ț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și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animare</w:t>
            </w:r>
          </w:p>
        </w:tc>
      </w:tr>
      <w:tr w:rsidR="00794B47" w14:paraId="6F7683C8" w14:textId="7777777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964487C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IV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D8DD2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Măsur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le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inf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rmare</w:t>
            </w:r>
            <w:r>
              <w:rPr>
                <w:rFonts w:ascii="Trebuchet MS" w:eastAsia="Trebuchet MS" w:hAnsi="Trebuchet MS" w:cs="Trebuchet MS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ş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publicitate</w:t>
            </w:r>
          </w:p>
        </w:tc>
      </w:tr>
      <w:tr w:rsidR="00794B47" w14:paraId="152C0760" w14:textId="77777777">
        <w:trPr>
          <w:trHeight w:hRule="exact" w:val="257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14:paraId="30AA8F56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99D80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Instr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cţiu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plată</w:t>
            </w:r>
          </w:p>
        </w:tc>
      </w:tr>
      <w:tr w:rsidR="00794B47" w14:paraId="55A4DF55" w14:textId="77777777">
        <w:trPr>
          <w:trHeight w:hRule="exact" w:val="260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BCD5ED"/>
          </w:tcPr>
          <w:p w14:paraId="5523B97A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68F61B9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lată</w:t>
            </w:r>
          </w:p>
        </w:tc>
      </w:tr>
      <w:tr w:rsidR="00794B47" w14:paraId="6FA29532" w14:textId="77777777">
        <w:trPr>
          <w:trHeight w:hRule="exact" w:val="259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BCD5ED"/>
          </w:tcPr>
          <w:p w14:paraId="311893A6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6E523FE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ursare</w:t>
            </w:r>
          </w:p>
        </w:tc>
      </w:tr>
    </w:tbl>
    <w:p w14:paraId="4B429BC5" w14:textId="77777777" w:rsidR="00794B47" w:rsidRDefault="00794B47">
      <w:pPr>
        <w:spacing w:line="100" w:lineRule="exact"/>
        <w:rPr>
          <w:sz w:val="10"/>
          <w:szCs w:val="10"/>
        </w:rPr>
      </w:pPr>
    </w:p>
    <w:p w14:paraId="555EB11A" w14:textId="77777777" w:rsidR="00794B47" w:rsidRDefault="00794B47">
      <w:pPr>
        <w:spacing w:line="200" w:lineRule="exact"/>
      </w:pPr>
    </w:p>
    <w:p w14:paraId="2CBD18CD" w14:textId="77777777" w:rsidR="00794B47" w:rsidRDefault="00B238C1">
      <w:pPr>
        <w:spacing w:before="36"/>
        <w:ind w:left="213" w:right="613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8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valuarea</w:t>
      </w:r>
      <w:r>
        <w:rPr>
          <w:rFonts w:ascii="Trebuchet MS" w:eastAsia="Trebuchet MS" w:hAnsi="Trebuchet MS" w:cs="Trebuchet MS"/>
          <w:spacing w:val="-9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perform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5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ței</w:t>
      </w:r>
    </w:p>
    <w:p w14:paraId="6D6D2897" w14:textId="77777777" w:rsidR="00794B47" w:rsidRDefault="00B238C1">
      <w:pPr>
        <w:spacing w:before="82" w:line="243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ște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SD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realizarea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umulativă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r:</w:t>
      </w:r>
    </w:p>
    <w:p w14:paraId="0FBB2AEF" w14:textId="77777777" w:rsidR="00794B47" w:rsidRDefault="00B238C1">
      <w:pPr>
        <w:spacing w:before="79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(a)</w:t>
      </w:r>
      <w:r>
        <w:rPr>
          <w:rFonts w:ascii="Trebuchet MS" w:eastAsia="Trebuchet MS" w:hAnsi="Trebuchet MS" w:cs="Trebuchet MS"/>
          <w:spacing w:val="-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procent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30%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proiectelor,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</w:p>
    <w:p w14:paraId="1A6AD2E4" w14:textId="77777777" w:rsidR="00794B47" w:rsidRDefault="00B238C1">
      <w:pPr>
        <w:spacing w:line="24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30.09.201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0F2933EC" w14:textId="77777777" w:rsidR="00794B47" w:rsidRDefault="00794B47">
      <w:pPr>
        <w:spacing w:before="1" w:line="100" w:lineRule="exact"/>
        <w:rPr>
          <w:sz w:val="10"/>
          <w:szCs w:val="10"/>
        </w:rPr>
      </w:pPr>
    </w:p>
    <w:p w14:paraId="3AB995F7" w14:textId="77777777" w:rsidR="00794B47" w:rsidRDefault="00B238C1">
      <w:pPr>
        <w:spacing w:line="240" w:lineRule="exact"/>
        <w:ind w:left="91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(b)</w:t>
      </w:r>
      <w:r>
        <w:rPr>
          <w:rFonts w:ascii="Trebuchet MS" w:eastAsia="Trebuchet MS" w:hAnsi="Trebuchet MS" w:cs="Trebuchet MS"/>
          <w:spacing w:val="-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procent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bursate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15%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iectelor,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până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30.0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9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.201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CBAE52A" w14:textId="77777777" w:rsidR="00794B47" w:rsidRDefault="00B238C1">
      <w:pPr>
        <w:spacing w:before="79"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acă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indicator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z w:val="21"/>
          <w:szCs w:val="21"/>
        </w:rPr>
        <w:t>diminuează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10%.</w:t>
      </w:r>
    </w:p>
    <w:p w14:paraId="28F6848E" w14:textId="77777777" w:rsidR="00794B47" w:rsidRDefault="00B238C1">
      <w:pPr>
        <w:spacing w:before="76"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 doilea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indicator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performanţă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realizarea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cent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plăţi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40%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ntării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iectelo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31.12.20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9.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manţă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atins,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proiectelor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orţional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grad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neînde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linire.</w:t>
      </w:r>
    </w:p>
    <w:p w14:paraId="1447FEA6" w14:textId="77777777" w:rsidR="00794B47" w:rsidRDefault="00B238C1">
      <w:pPr>
        <w:spacing w:before="77"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torii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performanţă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atinş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 procente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realiz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fi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usă </w:t>
      </w:r>
      <w:r>
        <w:rPr>
          <w:rFonts w:ascii="Trebuchet MS" w:eastAsia="Trebuchet MS" w:hAnsi="Trebuchet MS" w:cs="Trebuchet MS"/>
          <w:sz w:val="21"/>
          <w:szCs w:val="21"/>
        </w:rPr>
        <w:t>propor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ional,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ltatele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  şi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capacitatea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mată.</w:t>
      </w:r>
    </w:p>
    <w:p w14:paraId="2900EF96" w14:textId="77777777" w:rsidR="00794B47" w:rsidRDefault="00B238C1">
      <w:pPr>
        <w:spacing w:before="75" w:line="245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bile </w:t>
      </w:r>
      <w:r>
        <w:rPr>
          <w:rFonts w:ascii="Trebuchet MS" w:eastAsia="Trebuchet MS" w:hAnsi="Trebuchet MS" w:cs="Trebuchet MS"/>
          <w:sz w:val="21"/>
          <w:szCs w:val="21"/>
        </w:rPr>
        <w:t>alo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face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obiectul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diţional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ct.</w:t>
      </w:r>
    </w:p>
    <w:p w14:paraId="23F419B2" w14:textId="77777777" w:rsidR="00794B47" w:rsidRDefault="00B238C1">
      <w:pPr>
        <w:spacing w:before="76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(5)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efuzul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ceptare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iţii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14:paraId="668A9116" w14:textId="77777777" w:rsidR="00794B47" w:rsidRDefault="00B238C1">
      <w:pPr>
        <w:spacing w:before="5" w:line="359" w:lineRule="auto"/>
        <w:ind w:left="213" w:right="1702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ntractante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procedeze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rezilier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unilater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contract. </w:t>
      </w: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reviz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mase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ponibile.</w:t>
      </w:r>
    </w:p>
    <w:p w14:paraId="6CECE782" w14:textId="77777777" w:rsidR="00794B47" w:rsidRDefault="00B238C1">
      <w:pPr>
        <w:spacing w:line="240" w:lineRule="exact"/>
        <w:ind w:left="213" w:right="8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icatorii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performanţă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stă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ibile,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tunci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</w:t>
      </w:r>
    </w:p>
    <w:p w14:paraId="577A635B" w14:textId="77777777" w:rsidR="00794B47" w:rsidRDefault="00B238C1">
      <w:pPr>
        <w:spacing w:before="5"/>
        <w:ind w:left="213" w:right="50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supl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mentată.</w:t>
      </w:r>
    </w:p>
    <w:p w14:paraId="0D428117" w14:textId="77777777" w:rsidR="00794B47" w:rsidRDefault="00794B47">
      <w:pPr>
        <w:spacing w:before="1" w:line="140" w:lineRule="exact"/>
        <w:rPr>
          <w:sz w:val="15"/>
          <w:szCs w:val="15"/>
        </w:rPr>
      </w:pPr>
    </w:p>
    <w:p w14:paraId="4B5EF977" w14:textId="77777777" w:rsidR="00794B47" w:rsidRDefault="00794B47">
      <w:pPr>
        <w:spacing w:line="200" w:lineRule="exact"/>
      </w:pPr>
    </w:p>
    <w:p w14:paraId="15952738" w14:textId="77777777" w:rsidR="00794B47" w:rsidRDefault="00B238C1">
      <w:pPr>
        <w:ind w:left="213" w:right="695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9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Dispoziţ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5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nale</w:t>
      </w:r>
    </w:p>
    <w:p w14:paraId="160E52C8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E8A886A" w14:textId="77777777" w:rsidR="00794B47" w:rsidRDefault="00B238C1">
      <w:pPr>
        <w:spacing w:line="244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  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interpr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formi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3A02877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123D54E5" w14:textId="77777777" w:rsidR="00794B47" w:rsidRDefault="00B238C1">
      <w:pPr>
        <w:ind w:left="213" w:right="174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55EE8BBD" w14:textId="77777777" w:rsidR="00794B47" w:rsidRDefault="00B238C1">
      <w:pPr>
        <w:spacing w:before="85" w:line="243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cutoriu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lineşte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parţial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B73B47E" w14:textId="77777777" w:rsidR="00794B47" w:rsidRDefault="00B238C1">
      <w:pPr>
        <w:spacing w:before="79" w:line="243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clauzel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omun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adiţion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0E00FA7" w14:textId="77777777" w:rsidR="00794B47" w:rsidRDefault="00B238C1">
      <w:pPr>
        <w:spacing w:before="81"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auză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declarată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lelalte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itate.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comun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clauză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uită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clauză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corespundă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bine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spirit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ziț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EC55742" w14:textId="77777777" w:rsidR="00794B47" w:rsidRDefault="00B238C1">
      <w:pPr>
        <w:spacing w:before="75"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Litigiile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decurg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ontract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luţion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amia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tenţa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nţelor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toreşti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mun.</w:t>
      </w:r>
    </w:p>
    <w:p w14:paraId="43B12D6F" w14:textId="77777777" w:rsidR="00794B47" w:rsidRDefault="00B238C1">
      <w:pPr>
        <w:spacing w:before="77"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redact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limba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român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măr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trei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mplare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rigina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două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exemplare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exempl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F28C679" w14:textId="77777777" w:rsidR="00794B47" w:rsidRDefault="00B238C1">
      <w:pPr>
        <w:spacing w:before="80" w:line="243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lectronic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deveni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raț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onal.</w:t>
      </w:r>
    </w:p>
    <w:p w14:paraId="5A531747" w14:textId="77777777" w:rsidR="00794B47" w:rsidRDefault="00B238C1">
      <w:pPr>
        <w:spacing w:before="79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(9)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stra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țiunii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relev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nte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rizare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 le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citarea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oriză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0B0DA6E" w14:textId="77777777" w:rsidR="00794B47" w:rsidRDefault="00794B47">
      <w:pPr>
        <w:spacing w:line="80" w:lineRule="exact"/>
        <w:rPr>
          <w:sz w:val="8"/>
          <w:szCs w:val="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9"/>
        <w:gridCol w:w="4642"/>
      </w:tblGrid>
      <w:tr w:rsidR="00794B47" w14:paraId="5B37D3C6" w14:textId="77777777">
        <w:trPr>
          <w:trHeight w:hRule="exact" w:val="1253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BB88D6B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9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-1"/>
                <w:w w:val="107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</w:p>
          <w:p w14:paraId="52162B72" w14:textId="77777777" w:rsidR="00794B47" w:rsidRDefault="00B238C1">
            <w:pPr>
              <w:spacing w:before="5" w:line="244" w:lineRule="auto"/>
              <w:ind w:left="100" w:right="577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onator 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ipal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w w:val="108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 xml:space="preserve">edite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me..........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 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 Semnătura.....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D8BA2" w14:textId="77777777" w:rsidR="00794B47" w:rsidRDefault="00B238C1">
            <w:pPr>
              <w:spacing w:line="220" w:lineRule="exact"/>
              <w:ind w:left="98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Be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efi</w:t>
            </w:r>
            <w:r>
              <w:rPr>
                <w:rFonts w:ascii="Trebuchet MS" w:eastAsia="Trebuchet MS" w:hAnsi="Trebuchet MS" w:cs="Trebuchet MS"/>
                <w:spacing w:val="-3"/>
                <w:w w:val="106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1"/>
                <w:w w:val="10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12"/>
                <w:sz w:val="21"/>
                <w:szCs w:val="21"/>
              </w:rPr>
              <w:t>r</w:t>
            </w:r>
          </w:p>
          <w:p w14:paraId="4C3289D0" w14:textId="77777777" w:rsidR="00794B47" w:rsidRDefault="00B238C1">
            <w:pPr>
              <w:spacing w:before="5"/>
              <w:ind w:left="98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epr</w:t>
            </w:r>
            <w:r>
              <w:rPr>
                <w:rFonts w:ascii="Trebuchet MS" w:eastAsia="Trebuchet MS" w:hAnsi="Trebuchet MS" w:cs="Trebuchet MS"/>
                <w:spacing w:val="-6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ant</w:t>
            </w:r>
            <w:r>
              <w:rPr>
                <w:rFonts w:ascii="Trebuchet MS" w:eastAsia="Trebuchet MS" w:hAnsi="Trebuchet MS" w:cs="Trebuchet MS"/>
                <w:spacing w:val="1"/>
                <w:w w:val="10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leg</w:t>
            </w:r>
            <w:r>
              <w:rPr>
                <w:rFonts w:ascii="Trebuchet MS" w:eastAsia="Trebuchet MS" w:hAnsi="Trebuchet MS" w:cs="Trebuchet MS"/>
                <w:spacing w:val="-4"/>
                <w:w w:val="10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</w:p>
          <w:p w14:paraId="49DDC0BC" w14:textId="77777777" w:rsidR="00794B47" w:rsidRDefault="00B238C1">
            <w:pPr>
              <w:spacing w:before="6" w:line="243" w:lineRule="auto"/>
              <w:ind w:left="98" w:right="135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me </w:t>
            </w:r>
            <w:r>
              <w:rPr>
                <w:rFonts w:ascii="Trebuchet MS" w:eastAsia="Trebuchet MS" w:hAnsi="Trebuchet MS" w:cs="Trebuchet MS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......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 Semnătur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</w:p>
        </w:tc>
      </w:tr>
      <w:tr w:rsidR="00794B47" w14:paraId="5DCE436E" w14:textId="77777777">
        <w:trPr>
          <w:trHeight w:hRule="exact" w:val="1253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7C426DA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Vi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</w:t>
            </w:r>
          </w:p>
          <w:p w14:paraId="0B133D75" w14:textId="77777777" w:rsidR="00794B47" w:rsidRDefault="00B238C1">
            <w:pPr>
              <w:spacing w:before="3" w:line="245" w:lineRule="auto"/>
              <w:ind w:left="100" w:right="351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trolor 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Finan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iar 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Pre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ent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v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Pro</w:t>
            </w:r>
            <w:r>
              <w:rPr>
                <w:rFonts w:ascii="Trebuchet MS" w:eastAsia="Trebuchet MS" w:hAnsi="Trebuchet MS" w:cs="Trebuchet MS"/>
                <w:spacing w:val="-4"/>
                <w:w w:val="108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 xml:space="preserve">riu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me..........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1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9772F" w14:textId="77777777" w:rsidR="00794B47" w:rsidRDefault="00794B47"/>
        </w:tc>
      </w:tr>
      <w:tr w:rsidR="00794B47" w14:paraId="43A411A9" w14:textId="77777777">
        <w:trPr>
          <w:trHeight w:hRule="exact" w:val="1255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CFDA874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Vi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</w:t>
            </w:r>
          </w:p>
          <w:p w14:paraId="3A344DA5" w14:textId="77777777" w:rsidR="00794B47" w:rsidRDefault="00B238C1">
            <w:pPr>
              <w:spacing w:before="5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ju</w:t>
            </w:r>
            <w:r>
              <w:rPr>
                <w:rFonts w:ascii="Trebuchet MS" w:eastAsia="Trebuchet MS" w:hAnsi="Trebuchet MS" w:cs="Trebuchet MS"/>
                <w:spacing w:val="-5"/>
                <w:w w:val="109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idică</w:t>
            </w:r>
          </w:p>
          <w:p w14:paraId="0393952D" w14:textId="77777777" w:rsidR="00794B47" w:rsidRDefault="00B238C1">
            <w:pPr>
              <w:spacing w:before="3" w:line="245" w:lineRule="auto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E97D8" w14:textId="77777777" w:rsidR="00794B47" w:rsidRDefault="00794B47"/>
        </w:tc>
      </w:tr>
      <w:tr w:rsidR="00794B47" w14:paraId="7ECB978F" w14:textId="77777777">
        <w:trPr>
          <w:trHeight w:hRule="exact" w:val="1500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8465238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a  </w:t>
            </w:r>
            <w:r>
              <w:rPr>
                <w:rFonts w:ascii="Trebuchet MS" w:eastAsia="Trebuchet MS" w:hAnsi="Trebuchet MS" w:cs="Trebuchet MS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Genera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ă  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Pescu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t  </w:t>
            </w:r>
            <w:r>
              <w:rPr>
                <w:rFonts w:ascii="Trebuchet MS" w:eastAsia="Trebuchet MS" w:hAnsi="Trebuchet MS" w:cs="Trebuchet MS"/>
                <w:spacing w:val="6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– 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Autorit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a  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de</w:t>
            </w:r>
          </w:p>
          <w:p w14:paraId="0CCCEF4F" w14:textId="77777777" w:rsidR="00794B47" w:rsidRDefault="00B238C1">
            <w:pPr>
              <w:spacing w:before="3" w:line="245" w:lineRule="auto"/>
              <w:ind w:left="100" w:right="218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gement 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 xml:space="preserve">OPAM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tor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Gene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>al</w:t>
            </w:r>
          </w:p>
          <w:p w14:paraId="2D056FAF" w14:textId="77777777" w:rsidR="00794B47" w:rsidRDefault="00B238C1">
            <w:pPr>
              <w:spacing w:line="24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</w:p>
          <w:p w14:paraId="449A5913" w14:textId="77777777" w:rsidR="00794B47" w:rsidRDefault="00B238C1">
            <w:pPr>
              <w:spacing w:before="3" w:line="245" w:lineRule="auto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81932" w14:textId="77777777" w:rsidR="00794B47" w:rsidRDefault="00794B47"/>
        </w:tc>
      </w:tr>
      <w:tr w:rsidR="00794B47" w14:paraId="28D7EF5A" w14:textId="77777777">
        <w:trPr>
          <w:trHeight w:hRule="exact" w:val="1501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38247A7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alua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e,</w:t>
            </w:r>
            <w:r>
              <w:rPr>
                <w:rFonts w:ascii="Trebuchet MS" w:eastAsia="Trebuchet MS" w:hAnsi="Trebuchet MS" w:cs="Trebuchet MS"/>
                <w:spacing w:val="5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Met</w:t>
            </w:r>
            <w:r>
              <w:rPr>
                <w:rFonts w:ascii="Trebuchet MS" w:eastAsia="Trebuchet MS" w:hAnsi="Trebuchet MS" w:cs="Trebuchet MS"/>
                <w:spacing w:val="-4"/>
                <w:w w:val="106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dol</w:t>
            </w:r>
            <w:r>
              <w:rPr>
                <w:rFonts w:ascii="Trebuchet MS" w:eastAsia="Trebuchet MS" w:hAnsi="Trebuchet MS" w:cs="Trebuchet MS"/>
                <w:spacing w:val="3"/>
                <w:w w:val="106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g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e,</w:t>
            </w:r>
          </w:p>
          <w:p w14:paraId="1803B181" w14:textId="77777777" w:rsidR="00794B47" w:rsidRDefault="00B238C1">
            <w:pPr>
              <w:spacing w:before="8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on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torizare</w:t>
            </w:r>
            <w:r>
              <w:rPr>
                <w:rFonts w:ascii="Trebuchet MS" w:eastAsia="Trebuchet MS" w:hAnsi="Trebuchet MS" w:cs="Trebuchet MS"/>
                <w:spacing w:val="7"/>
                <w:w w:val="10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Pr</w:t>
            </w:r>
            <w:r>
              <w:rPr>
                <w:rFonts w:ascii="Trebuchet MS" w:eastAsia="Trebuchet MS" w:hAnsi="Trebuchet MS" w:cs="Trebuchet MS"/>
                <w:spacing w:val="-3"/>
                <w:w w:val="109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gram</w:t>
            </w:r>
          </w:p>
          <w:p w14:paraId="60BD618D" w14:textId="77777777" w:rsidR="00794B47" w:rsidRDefault="00B238C1">
            <w:pPr>
              <w:spacing w:before="3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tor</w:t>
            </w:r>
          </w:p>
          <w:p w14:paraId="5C544732" w14:textId="77777777" w:rsidR="00794B47" w:rsidRDefault="00B238C1">
            <w:pPr>
              <w:spacing w:before="6" w:line="244" w:lineRule="auto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83C355D" w14:textId="77777777" w:rsidR="00794B47" w:rsidRDefault="00794B47"/>
        </w:tc>
      </w:tr>
    </w:tbl>
    <w:p w14:paraId="7F061CDE" w14:textId="77777777" w:rsidR="00794B47" w:rsidRDefault="00794B47">
      <w:pPr>
        <w:sectPr w:rsidR="00794B47">
          <w:pgSz w:w="12240" w:h="15840"/>
          <w:pgMar w:top="2300" w:right="1040" w:bottom="0" w:left="1160" w:header="994" w:footer="0" w:gutter="0"/>
          <w:cols w:space="708"/>
        </w:sectPr>
      </w:pPr>
    </w:p>
    <w:p w14:paraId="288E744D" w14:textId="77777777" w:rsidR="00794B47" w:rsidRDefault="00794B47">
      <w:pPr>
        <w:spacing w:line="200" w:lineRule="exact"/>
      </w:pPr>
    </w:p>
    <w:p w14:paraId="7C1066FD" w14:textId="77777777" w:rsidR="00794B47" w:rsidRDefault="00794B47">
      <w:pPr>
        <w:spacing w:before="18" w:line="200" w:lineRule="exact"/>
      </w:pPr>
    </w:p>
    <w:p w14:paraId="1C4C00E2" w14:textId="77777777" w:rsidR="00794B47" w:rsidRDefault="00B238C1">
      <w:pPr>
        <w:spacing w:before="33"/>
        <w:ind w:right="117"/>
        <w:jc w:val="right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</w:t>
      </w:r>
    </w:p>
    <w:p w14:paraId="2ACA9314" w14:textId="77777777" w:rsidR="00794B47" w:rsidRDefault="00B238C1">
      <w:pPr>
        <w:spacing w:before="4"/>
        <w:ind w:right="117"/>
        <w:jc w:val="right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ţare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ne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6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4"/>
          <w:w w:val="106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sabilă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1"/>
          <w:w w:val="106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.</w:t>
      </w:r>
      <w:r>
        <w:rPr>
          <w:rFonts w:ascii="Trebuchet MS" w:eastAsia="Trebuchet MS" w:hAnsi="Trebuchet MS" w:cs="Trebuchet MS"/>
          <w:w w:val="93"/>
          <w:sz w:val="23"/>
          <w:szCs w:val="23"/>
        </w:rPr>
        <w:t>/..</w:t>
      </w:r>
      <w:r>
        <w:rPr>
          <w:rFonts w:ascii="Trebuchet MS" w:eastAsia="Trebuchet MS" w:hAnsi="Trebuchet MS" w:cs="Trebuchet MS"/>
          <w:spacing w:val="-3"/>
          <w:w w:val="93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......................</w:t>
      </w:r>
    </w:p>
    <w:p w14:paraId="387929DA" w14:textId="77777777" w:rsidR="00794B47" w:rsidRDefault="00794B47">
      <w:pPr>
        <w:spacing w:before="9" w:line="140" w:lineRule="exact"/>
        <w:rPr>
          <w:sz w:val="14"/>
          <w:szCs w:val="14"/>
        </w:rPr>
      </w:pPr>
    </w:p>
    <w:p w14:paraId="1B4763E5" w14:textId="77777777" w:rsidR="00794B47" w:rsidRDefault="00794B47">
      <w:pPr>
        <w:spacing w:line="200" w:lineRule="exact"/>
      </w:pPr>
    </w:p>
    <w:p w14:paraId="1CCFF78C" w14:textId="77777777" w:rsidR="00794B47" w:rsidRDefault="00794B47">
      <w:pPr>
        <w:spacing w:line="200" w:lineRule="exact"/>
      </w:pPr>
    </w:p>
    <w:p w14:paraId="715887E7" w14:textId="77777777" w:rsidR="00794B47" w:rsidRDefault="00B238C1">
      <w:pPr>
        <w:ind w:left="213" w:right="736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REVE</w:t>
      </w:r>
      <w:r>
        <w:rPr>
          <w:rFonts w:ascii="Trebuchet MS" w:eastAsia="Trebuchet MS" w:hAnsi="Trebuchet MS" w:cs="Trebuchet MS"/>
          <w:spacing w:val="-3"/>
          <w:w w:val="109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2"/>
          <w:w w:val="10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GENERA</w:t>
      </w:r>
      <w:r>
        <w:rPr>
          <w:rFonts w:ascii="Trebuchet MS" w:eastAsia="Trebuchet MS" w:hAnsi="Trebuchet MS" w:cs="Trebuchet MS"/>
          <w:spacing w:val="-3"/>
          <w:w w:val="107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12"/>
          <w:sz w:val="23"/>
          <w:szCs w:val="23"/>
        </w:rPr>
        <w:t>E</w:t>
      </w:r>
    </w:p>
    <w:p w14:paraId="6C62A526" w14:textId="77777777" w:rsidR="00794B47" w:rsidRDefault="00794B47">
      <w:pPr>
        <w:spacing w:before="7" w:line="180" w:lineRule="exact"/>
        <w:rPr>
          <w:sz w:val="18"/>
          <w:szCs w:val="18"/>
        </w:rPr>
      </w:pPr>
    </w:p>
    <w:p w14:paraId="1F6682F1" w14:textId="77777777" w:rsidR="00794B47" w:rsidRDefault="00794B47">
      <w:pPr>
        <w:spacing w:line="200" w:lineRule="exact"/>
      </w:pPr>
    </w:p>
    <w:p w14:paraId="3ABA0CD3" w14:textId="77777777" w:rsidR="00794B47" w:rsidRDefault="00B238C1">
      <w:pPr>
        <w:ind w:left="213" w:right="668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le</w:t>
      </w:r>
    </w:p>
    <w:p w14:paraId="0E8ADA1D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7FDE4DBE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teze 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gia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dezvoltare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cală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plasată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sub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abilitatea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ții,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cuprinsă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Anexa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finanțare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E596F9B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181B5145" w14:textId="77777777"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egisla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vigoare,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respecte.</w:t>
      </w:r>
    </w:p>
    <w:p w14:paraId="6B09943D" w14:textId="77777777" w:rsidR="00794B47" w:rsidRDefault="00794B47">
      <w:pPr>
        <w:spacing w:before="3" w:line="100" w:lineRule="exact"/>
        <w:rPr>
          <w:sz w:val="11"/>
          <w:szCs w:val="11"/>
        </w:rPr>
      </w:pPr>
    </w:p>
    <w:p w14:paraId="6988CFA2" w14:textId="77777777" w:rsidR="00794B47" w:rsidRDefault="00B238C1">
      <w:pPr>
        <w:spacing w:line="247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  va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ingurul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răspunzător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aţa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ăţii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area strat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0927436" w14:textId="77777777" w:rsidR="00794B47" w:rsidRDefault="00794B47">
      <w:pPr>
        <w:spacing w:before="1" w:line="100" w:lineRule="exact"/>
        <w:rPr>
          <w:sz w:val="11"/>
          <w:szCs w:val="11"/>
        </w:rPr>
      </w:pPr>
    </w:p>
    <w:p w14:paraId="4D8106D8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  să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trategia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maximum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profesio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m,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eficienţă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z w:val="21"/>
          <w:szCs w:val="21"/>
        </w:rPr>
        <w:t xml:space="preserve">vigilenţă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conf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rmitate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bune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pract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vizat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nţă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9F07464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48AE1E0F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răspunzăt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solicitării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despăg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biri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pagube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rezultate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realizării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cţiunilo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iferent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circumsta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conseci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icio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ăgub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fel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olicită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5AC3F758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2AF4D944" w14:textId="77777777"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daune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izării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defectuoase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sale </w:t>
      </w:r>
      <w:r>
        <w:rPr>
          <w:rFonts w:ascii="Trebuchet MS" w:eastAsia="Trebuchet MS" w:hAnsi="Trebuchet MS" w:cs="Trebuchet MS"/>
          <w:sz w:val="21"/>
          <w:szCs w:val="21"/>
        </w:rPr>
        <w:t>realizate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E3FC792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3FD7D28D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poartă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exclusiv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fel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ceştia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implementar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55B552F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83DF06E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pretin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drepturi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proprietate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continut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putând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use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  în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rse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stud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analize,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etc.</w:t>
      </w:r>
    </w:p>
    <w:p w14:paraId="6B3D8619" w14:textId="77777777" w:rsidR="00794B47" w:rsidRDefault="00794B47">
      <w:pPr>
        <w:spacing w:line="200" w:lineRule="exact"/>
      </w:pPr>
    </w:p>
    <w:p w14:paraId="324E5AA1" w14:textId="77777777" w:rsidR="00794B47" w:rsidRDefault="00794B47">
      <w:pPr>
        <w:spacing w:before="4" w:line="280" w:lineRule="exact"/>
        <w:rPr>
          <w:sz w:val="28"/>
          <w:szCs w:val="28"/>
        </w:rPr>
      </w:pPr>
    </w:p>
    <w:p w14:paraId="02F79B8C" w14:textId="77777777" w:rsidR="00794B47" w:rsidRDefault="00B238C1">
      <w:pPr>
        <w:ind w:left="213" w:right="23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4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specifice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tegi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4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mpl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mentate</w:t>
      </w:r>
      <w:r>
        <w:rPr>
          <w:rFonts w:ascii="Trebuchet MS" w:eastAsia="Trebuchet MS" w:hAnsi="Trebuchet MS" w:cs="Trebuchet MS"/>
          <w:spacing w:val="-20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eriat</w:t>
      </w:r>
    </w:p>
    <w:p w14:paraId="70170127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D943752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ilă,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respe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ţare.</w:t>
      </w:r>
    </w:p>
    <w:p w14:paraId="7A1B22D2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7E13D0EA" w14:textId="77777777" w:rsidR="00794B47" w:rsidRDefault="00B238C1">
      <w:pPr>
        <w:spacing w:line="243" w:lineRule="auto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licitant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eneri,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z.</w:t>
      </w:r>
    </w:p>
    <w:p w14:paraId="5942A04F" w14:textId="77777777" w:rsidR="00794B47" w:rsidRDefault="00794B47">
      <w:pPr>
        <w:spacing w:before="10" w:line="100" w:lineRule="exact"/>
        <w:rPr>
          <w:sz w:val="11"/>
          <w:szCs w:val="11"/>
        </w:rPr>
      </w:pPr>
    </w:p>
    <w:p w14:paraId="6C0CE7EA" w14:textId="77777777" w:rsidR="00794B47" w:rsidRDefault="00B238C1">
      <w:pPr>
        <w:ind w:left="213" w:right="99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teneriat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ibă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supus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slaţiei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mânia.</w:t>
      </w:r>
    </w:p>
    <w:p w14:paraId="4629E774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50A13943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Justificarea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cadrul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actură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cument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541E9D4D" w14:textId="77777777" w:rsidR="00794B47" w:rsidRDefault="00794B47">
      <w:pPr>
        <w:spacing w:line="120" w:lineRule="exact"/>
        <w:rPr>
          <w:sz w:val="12"/>
          <w:szCs w:val="12"/>
        </w:rPr>
      </w:pPr>
    </w:p>
    <w:p w14:paraId="35856445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tenerii,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ţaţi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fonduri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ropriu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sumele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contribuţiei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activităţ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le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şoară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sate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caz.</w:t>
      </w:r>
    </w:p>
    <w:p w14:paraId="596487FA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00C164A8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8"/>
          <w:w w:val="1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Părţilor</w:t>
      </w:r>
    </w:p>
    <w:p w14:paraId="163F248D" w14:textId="77777777" w:rsidR="00794B47" w:rsidRDefault="00794B47">
      <w:pPr>
        <w:spacing w:before="1" w:line="160" w:lineRule="exact"/>
        <w:rPr>
          <w:sz w:val="17"/>
          <w:szCs w:val="17"/>
        </w:rPr>
      </w:pPr>
    </w:p>
    <w:p w14:paraId="0F69EC73" w14:textId="77777777" w:rsidR="00794B47" w:rsidRDefault="00794B47">
      <w:pPr>
        <w:spacing w:line="200" w:lineRule="exact"/>
      </w:pPr>
    </w:p>
    <w:p w14:paraId="6DA0B1BB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.1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ţiile</w:t>
      </w:r>
      <w:r>
        <w:rPr>
          <w:rFonts w:ascii="Trebuchet MS" w:eastAsia="Trebuchet MS" w:hAnsi="Trebuchet MS" w:cs="Trebuchet MS"/>
          <w:spacing w:val="-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nefic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6"/>
          <w:sz w:val="21"/>
          <w:szCs w:val="21"/>
        </w:rPr>
        <w:t>ar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14:paraId="48CF5319" w14:textId="77777777" w:rsidR="00794B47" w:rsidRDefault="00794B47">
      <w:pPr>
        <w:spacing w:before="1" w:line="160" w:lineRule="exact"/>
        <w:rPr>
          <w:sz w:val="17"/>
          <w:szCs w:val="17"/>
        </w:rPr>
      </w:pPr>
    </w:p>
    <w:p w14:paraId="54B3C790" w14:textId="77777777" w:rsidR="00794B47" w:rsidRDefault="00794B47">
      <w:pPr>
        <w:spacing w:line="200" w:lineRule="exact"/>
      </w:pPr>
    </w:p>
    <w:p w14:paraId="0FFBC538" w14:textId="77777777" w:rsidR="00794B47" w:rsidRDefault="00B238C1">
      <w:pPr>
        <w:spacing w:line="245" w:lineRule="auto"/>
        <w:ind w:left="213" w:right="7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ţare,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nească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ii:</w:t>
      </w:r>
    </w:p>
    <w:p w14:paraId="48C9AA05" w14:textId="77777777" w:rsidR="00794B47" w:rsidRDefault="00794B47">
      <w:pPr>
        <w:spacing w:before="5" w:line="120" w:lineRule="exact"/>
        <w:rPr>
          <w:sz w:val="13"/>
          <w:szCs w:val="13"/>
        </w:rPr>
      </w:pPr>
    </w:p>
    <w:p w14:paraId="7B8C4FE3" w14:textId="77777777" w:rsidR="00794B47" w:rsidRDefault="00B238C1">
      <w:pPr>
        <w:spacing w:line="240" w:lineRule="exact"/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(a)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ână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data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31.12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23,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restitui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imite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sturile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depăşeşte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tuat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0E1C202" w14:textId="77777777" w:rsidR="00794B47" w:rsidRDefault="00B238C1">
      <w:pPr>
        <w:spacing w:before="1"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(b)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condiţii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șurarea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activităților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decurg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implementar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iziţia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ipamente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irotică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ctronic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altor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ipamente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lefon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rvicii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ilităţi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transpor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  actua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periodică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web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 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7FDC9B04" w14:textId="77777777" w:rsidR="00794B47" w:rsidRDefault="00B238C1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(c)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lnirilor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lucru,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ticiparea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reţel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zonel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reşti,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minar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tc.;</w:t>
      </w:r>
    </w:p>
    <w:p w14:paraId="4D33F5EB" w14:textId="77777777" w:rsidR="00794B47" w:rsidRDefault="00B238C1">
      <w:pPr>
        <w:spacing w:before="3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(d)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menţi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durata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privaţi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reprezi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minim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51%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total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tât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structurii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țiune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locală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scuit,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cizional;</w:t>
      </w:r>
    </w:p>
    <w:p w14:paraId="5D6E0FD0" w14:textId="77777777" w:rsidR="00794B47" w:rsidRDefault="00B238C1">
      <w:pPr>
        <w:spacing w:before="2" w:line="243" w:lineRule="auto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(e)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labore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maxim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semnă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 evaluare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selectare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iecte, </w:t>
      </w:r>
      <w:r>
        <w:rPr>
          <w:rFonts w:ascii="Trebuchet MS" w:eastAsia="Trebuchet MS" w:hAnsi="Trebuchet MS" w:cs="Trebuchet MS"/>
          <w:sz w:val="21"/>
          <w:szCs w:val="21"/>
        </w:rPr>
        <w:t>monito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ghi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suri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SD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6261776D" w14:textId="77777777" w:rsidR="00794B47" w:rsidRDefault="00B238C1">
      <w:pPr>
        <w:spacing w:before="22" w:line="240" w:lineRule="exact"/>
        <w:ind w:left="959" w:right="79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(f) 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transmită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lectate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verificăr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modali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re;</w:t>
      </w:r>
    </w:p>
    <w:p w14:paraId="502F7AC5" w14:textId="77777777" w:rsidR="00794B47" w:rsidRDefault="00B238C1">
      <w:pPr>
        <w:spacing w:before="1"/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(g) 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ctele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depune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igure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urarea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flux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cedural:</w:t>
      </w:r>
    </w:p>
    <w:p w14:paraId="4885C02B" w14:textId="77777777" w:rsidR="00794B47" w:rsidRDefault="00B238C1">
      <w:pPr>
        <w:spacing w:before="2" w:line="245" w:lineRule="auto"/>
        <w:ind w:left="1180" w:right="11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(g1)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nsarea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sele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mass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med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neficiarulu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; </w:t>
      </w:r>
      <w:r>
        <w:rPr>
          <w:rFonts w:ascii="Trebuchet MS" w:eastAsia="Trebuchet MS" w:hAnsi="Trebuchet MS" w:cs="Trebuchet MS"/>
          <w:sz w:val="21"/>
          <w:szCs w:val="21"/>
        </w:rPr>
        <w:t>(g2)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licitanţi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cretariat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4E29FAFA" w14:textId="77777777" w:rsidR="00794B47" w:rsidRDefault="00B238C1">
      <w:pPr>
        <w:ind w:left="1180" w:right="86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iectelor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igib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3B8E1BFE" w14:textId="77777777" w:rsidR="00794B47" w:rsidRDefault="00B238C1">
      <w:pPr>
        <w:spacing w:before="5" w:line="243" w:lineRule="auto"/>
        <w:ind w:left="1180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(g4)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sele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zând </w:t>
      </w:r>
      <w:r>
        <w:rPr>
          <w:rFonts w:ascii="Trebuchet MS" w:eastAsia="Trebuchet MS" w:hAnsi="Trebuchet MS" w:cs="Trebuchet MS"/>
          <w:sz w:val="21"/>
          <w:szCs w:val="21"/>
        </w:rPr>
        <w:t>criter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minatorii,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Generală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agement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14:paraId="55D4AA93" w14:textId="77777777" w:rsidR="00794B47" w:rsidRDefault="00B238C1">
      <w:pPr>
        <w:spacing w:before="2"/>
        <w:ind w:left="1180" w:right="769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31.12.202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AA0B84B" w14:textId="77777777" w:rsidR="00794B47" w:rsidRDefault="00B238C1">
      <w:pPr>
        <w:spacing w:before="4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(h)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vederea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ostu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or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nimar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asigu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desfăş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rarea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roced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ral:</w:t>
      </w:r>
    </w:p>
    <w:p w14:paraId="62CB0EDA" w14:textId="77777777" w:rsidR="00794B47" w:rsidRDefault="00B238C1">
      <w:pPr>
        <w:spacing w:before="2" w:line="245" w:lineRule="auto"/>
        <w:ind w:left="1252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(h1)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ta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animare,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trivit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2305B9D5" w14:textId="77777777" w:rsidR="00794B47" w:rsidRDefault="00B238C1">
      <w:pPr>
        <w:ind w:left="1240" w:right="84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(h2)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mare</w:t>
      </w:r>
    </w:p>
    <w:p w14:paraId="2DB6E4CA" w14:textId="77777777" w:rsidR="00794B47" w:rsidRDefault="00B238C1">
      <w:pPr>
        <w:spacing w:before="3"/>
        <w:ind w:left="131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înso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icative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rală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14:paraId="5C73ED00" w14:textId="77777777" w:rsidR="00794B47" w:rsidRDefault="00B238C1">
      <w:pPr>
        <w:spacing w:before="6"/>
        <w:ind w:left="131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Manageme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66580E1C" w14:textId="77777777" w:rsidR="00794B47" w:rsidRDefault="00B238C1">
      <w:pPr>
        <w:spacing w:before="3" w:line="245" w:lineRule="auto"/>
        <w:ind w:left="1264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(h3)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taşeze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mular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respectând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nstrucţiu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exa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V).</w:t>
      </w:r>
    </w:p>
    <w:p w14:paraId="5B2244B4" w14:textId="77777777" w:rsidR="00794B47" w:rsidRDefault="00B238C1">
      <w:pPr>
        <w:spacing w:before="14" w:line="240" w:lineRule="exact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)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meas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transmită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semest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progres.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mătoare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perioadei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raportare.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progres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cuprinde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depuse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14:paraId="4CB282E2" w14:textId="77777777" w:rsidR="00794B47" w:rsidRDefault="00B238C1">
      <w:pPr>
        <w:spacing w:line="244" w:lineRule="auto"/>
        <w:ind w:left="959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iei,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tadiul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afl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menţionate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e.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progres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hârtie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nic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(CD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7753FB9A" w14:textId="77777777" w:rsidR="00794B47" w:rsidRDefault="00794B47">
      <w:pPr>
        <w:spacing w:before="5" w:line="140" w:lineRule="exact"/>
        <w:rPr>
          <w:sz w:val="14"/>
          <w:szCs w:val="14"/>
        </w:rPr>
      </w:pPr>
    </w:p>
    <w:p w14:paraId="6BE84B8A" w14:textId="77777777" w:rsidR="00794B47" w:rsidRDefault="00B238C1">
      <w:pPr>
        <w:spacing w:before="52" w:line="240" w:lineRule="exact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(j) 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urnizeze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natură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tea contracta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9A6CC11" w14:textId="77777777" w:rsidR="00794B47" w:rsidRDefault="00B238C1">
      <w:pPr>
        <w:spacing w:before="4"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(k)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  sanc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iunea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return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cuit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Management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ntarea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)   pe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ada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14:paraId="1EEF8769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662A9BD0" w14:textId="77777777" w:rsidR="00794B47" w:rsidRDefault="00B238C1">
      <w:pPr>
        <w:spacing w:line="242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)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igă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utilizeze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liză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finanţare,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e,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tările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modifică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rioare,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proce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lecţie,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ierea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14:paraId="0BA85E25" w14:textId="77777777" w:rsidR="00794B47" w:rsidRDefault="00794B47">
      <w:pPr>
        <w:spacing w:before="2" w:line="120" w:lineRule="exact"/>
        <w:rPr>
          <w:sz w:val="12"/>
          <w:szCs w:val="12"/>
        </w:rPr>
      </w:pPr>
    </w:p>
    <w:p w14:paraId="55307447" w14:textId="77777777" w:rsidR="00794B47" w:rsidRDefault="00B238C1">
      <w:pPr>
        <w:spacing w:line="242" w:lineRule="auto"/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1"/>
          <w:sz w:val="23"/>
          <w:szCs w:val="23"/>
        </w:rPr>
        <w:t>(m)</w:t>
      </w:r>
      <w:r>
        <w:rPr>
          <w:rFonts w:ascii="Trebuchet MS" w:eastAsia="Trebuchet MS" w:hAnsi="Trebuchet MS" w:cs="Trebuchet MS"/>
          <w:spacing w:val="-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ntarea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or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ctul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tului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ilă,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chiziţ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neze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ile/b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nuril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/lu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respectând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instrucţi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DG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-AM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</w:p>
    <w:p w14:paraId="3EE9A288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240D13F9" w14:textId="77777777" w:rsidR="00794B47" w:rsidRDefault="00B238C1">
      <w:pPr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(n)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evidenţă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analitică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conturi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itice </w:t>
      </w:r>
      <w:r>
        <w:rPr>
          <w:rFonts w:ascii="Trebuchet MS" w:eastAsia="Trebuchet MS" w:hAnsi="Trebuchet MS" w:cs="Trebuchet MS"/>
          <w:sz w:val="21"/>
          <w:szCs w:val="21"/>
        </w:rPr>
        <w:t>distincte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peraţiu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impleme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ispoziţiile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24C405C2" w14:textId="77777777" w:rsidR="00794B47" w:rsidRDefault="00B238C1">
      <w:pPr>
        <w:spacing w:before="23" w:line="240" w:lineRule="exact"/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(o)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 deschi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distinct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rezore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e/B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ncă 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transfer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fondur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ntractan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ă;</w:t>
      </w:r>
    </w:p>
    <w:p w14:paraId="0F1DB633" w14:textId="77777777" w:rsidR="00794B47" w:rsidRDefault="00B238C1">
      <w:pPr>
        <w:spacing w:before="1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(p)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  unde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  pentru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ific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prezinte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licitare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ns;</w:t>
      </w:r>
    </w:p>
    <w:p w14:paraId="01E38A63" w14:textId="77777777" w:rsidR="00794B47" w:rsidRDefault="00B238C1">
      <w:pPr>
        <w:spacing w:before="2" w:line="244" w:lineRule="auto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(q)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decvat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unită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conformitate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mate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irea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lilor,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ăţii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ificare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rarea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ltate  din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dovada </w:t>
      </w:r>
      <w:r>
        <w:rPr>
          <w:rFonts w:ascii="Trebuchet MS" w:eastAsia="Trebuchet MS" w:hAnsi="Trebuchet MS" w:cs="Trebuchet MS"/>
          <w:sz w:val="21"/>
          <w:szCs w:val="21"/>
        </w:rPr>
        <w:t>exis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ţei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  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cturi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decv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>refle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pararea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trol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efectuar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operaţiu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tora,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ersoane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difer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1140B2DD" w14:textId="77777777" w:rsidR="00794B47" w:rsidRDefault="00B238C1">
      <w:pPr>
        <w:spacing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(r)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respecte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ile   cuprinse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z w:val="21"/>
          <w:szCs w:val="21"/>
        </w:rPr>
        <w:t>refe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toare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mităţii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 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Uniunii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onale,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ega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nse,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zvoltar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licitatea;</w:t>
      </w:r>
    </w:p>
    <w:p w14:paraId="7A1A72EB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63B79FC6" w14:textId="77777777" w:rsidR="00794B47" w:rsidRDefault="00B238C1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(s)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sumă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termen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ctant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Comisi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abilitat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evaluarea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</w:p>
    <w:p w14:paraId="16795941" w14:textId="77777777" w:rsidR="00794B47" w:rsidRDefault="00B238C1">
      <w:pPr>
        <w:spacing w:before="5" w:line="245" w:lineRule="auto"/>
        <w:ind w:left="959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sens.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tantă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Benefici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14:paraId="4861E2C9" w14:textId="77777777" w:rsidR="00794B47" w:rsidRDefault="00794B47">
      <w:pPr>
        <w:spacing w:before="4" w:line="100" w:lineRule="exact"/>
        <w:rPr>
          <w:sz w:val="11"/>
          <w:szCs w:val="11"/>
        </w:rPr>
      </w:pPr>
    </w:p>
    <w:p w14:paraId="6E46207E" w14:textId="77777777" w:rsidR="00794B47" w:rsidRDefault="00B238C1">
      <w:pPr>
        <w:spacing w:line="243" w:lineRule="auto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(t)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îndosa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ierii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păstrării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ii,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turor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telor   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aferente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special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lamentelor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1303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2013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508/2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14,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cţiunea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repreze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tând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jorăr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târziere;</w:t>
      </w:r>
    </w:p>
    <w:p w14:paraId="13597C0F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6AF90FB5" w14:textId="77777777" w:rsidR="00794B47" w:rsidRDefault="00B238C1">
      <w:pPr>
        <w:spacing w:line="243" w:lineRule="auto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(u)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asigura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neîn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rădit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ionale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atribu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Comisi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Conturi,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ntanţilor   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izat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iei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Europene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Ofici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Luptă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Antifrau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OLAF,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Depart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fraudă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LAF,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ţelor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care</w:t>
      </w:r>
    </w:p>
    <w:p w14:paraId="6FDC7ECC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78F9559C" w14:textId="77777777" w:rsidR="00794B47" w:rsidRDefault="00B238C1">
      <w:pPr>
        <w:spacing w:line="245" w:lineRule="auto"/>
        <w:ind w:left="959" w:right="7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aceştia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icări/co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troale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audit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aţa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ți;</w:t>
      </w:r>
    </w:p>
    <w:p w14:paraId="10564B78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5999EF91" w14:textId="77777777" w:rsidR="00794B47" w:rsidRDefault="00B238C1">
      <w:pPr>
        <w:spacing w:line="243" w:lineRule="auto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(v)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crătoare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dminist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contului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bancar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băncii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z w:val="21"/>
          <w:szCs w:val="21"/>
        </w:rPr>
        <w:t>strategia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înlo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sabilului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>aceste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însoţită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erate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autorităţile </w:t>
      </w:r>
      <w:r>
        <w:rPr>
          <w:rFonts w:ascii="Trebuchet MS" w:eastAsia="Trebuchet MS" w:hAnsi="Trebuchet MS" w:cs="Trebuchet MS"/>
          <w:sz w:val="21"/>
          <w:szCs w:val="21"/>
        </w:rPr>
        <w:t>competente.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rsab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14:paraId="018877A1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6B6208D1" w14:textId="77777777" w:rsidR="00794B47" w:rsidRDefault="00B238C1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(w)</w:t>
      </w:r>
      <w:r>
        <w:rPr>
          <w:rFonts w:ascii="Trebuchet MS" w:eastAsia="Trebuchet MS" w:hAnsi="Trebuchet MS" w:cs="Trebuchet MS"/>
          <w:spacing w:val="-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gure,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reună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ăț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verificări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management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teren,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2AF93603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3599C850" w14:textId="77777777" w:rsidR="00794B47" w:rsidRDefault="00B238C1">
      <w:pPr>
        <w:spacing w:line="243" w:lineRule="auto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(x)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inanțare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/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matica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yS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aplicația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ni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achiziționa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semnătura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ctron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licați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y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7A679E1" w14:textId="77777777" w:rsidR="00794B47" w:rsidRDefault="00794B47">
      <w:pPr>
        <w:spacing w:line="200" w:lineRule="exact"/>
      </w:pPr>
    </w:p>
    <w:p w14:paraId="789E9E40" w14:textId="77777777" w:rsidR="00794B47" w:rsidRDefault="00794B47">
      <w:pPr>
        <w:spacing w:before="5" w:line="280" w:lineRule="exact"/>
        <w:rPr>
          <w:sz w:val="28"/>
          <w:szCs w:val="28"/>
        </w:rPr>
      </w:pPr>
    </w:p>
    <w:p w14:paraId="782A0491" w14:textId="77777777" w:rsidR="00794B47" w:rsidRDefault="00B238C1">
      <w:pPr>
        <w:ind w:left="42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.2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Obligaţi</w:t>
      </w:r>
      <w:r>
        <w:rPr>
          <w:rFonts w:ascii="Trebuchet MS" w:eastAsia="Trebuchet MS" w:hAnsi="Trebuchet MS" w:cs="Trebuchet MS"/>
          <w:spacing w:val="-2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 xml:space="preserve"> 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orită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tante</w:t>
      </w:r>
    </w:p>
    <w:p w14:paraId="7EFE30AC" w14:textId="77777777" w:rsidR="00794B47" w:rsidRDefault="00794B47">
      <w:pPr>
        <w:spacing w:before="10" w:line="180" w:lineRule="exact"/>
        <w:rPr>
          <w:sz w:val="18"/>
          <w:szCs w:val="18"/>
        </w:rPr>
      </w:pPr>
    </w:p>
    <w:p w14:paraId="789E3C61" w14:textId="77777777" w:rsidR="00794B47" w:rsidRDefault="00794B47">
      <w:pPr>
        <w:spacing w:line="200" w:lineRule="exact"/>
      </w:pPr>
    </w:p>
    <w:p w14:paraId="697F45DA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(a)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sturil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ncţionare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depăşii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ol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nsabilitatea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comunităţ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2A7BCB2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07FEE637" w14:textId="77777777" w:rsidR="00794B47" w:rsidRDefault="00B238C1">
      <w:pPr>
        <w:spacing w:line="243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(b)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tantă,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rificarea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utorizarea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funcţionare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eficiar;</w:t>
      </w:r>
    </w:p>
    <w:p w14:paraId="58D26E85" w14:textId="77777777" w:rsidR="00794B47" w:rsidRDefault="00794B47">
      <w:pPr>
        <w:spacing w:line="120" w:lineRule="exact"/>
        <w:rPr>
          <w:sz w:val="12"/>
          <w:szCs w:val="12"/>
        </w:rPr>
      </w:pPr>
    </w:p>
    <w:p w14:paraId="1BE6DA68" w14:textId="77777777" w:rsidR="00794B47" w:rsidRDefault="00B238C1">
      <w:pPr>
        <w:spacing w:line="243" w:lineRule="auto"/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analiza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procedurile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z w:val="21"/>
          <w:szCs w:val="21"/>
        </w:rPr>
        <w:t>selecţia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rizarea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raportar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a;</w:t>
      </w:r>
    </w:p>
    <w:p w14:paraId="02558574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25ED5310" w14:textId="77777777" w:rsidR="00794B47" w:rsidRDefault="00B238C1">
      <w:pPr>
        <w:spacing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(d)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să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uarea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unor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durata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SDL,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valabilitate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țare;</w:t>
      </w:r>
    </w:p>
    <w:p w14:paraId="1C984ED4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1A14E679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(e)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adecvat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ulilor,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constatarea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cuperar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uget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14:paraId="2EDA6010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0AA410D2" w14:textId="77777777"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ctele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5325F4F2" w14:textId="77777777" w:rsidR="00794B47" w:rsidRDefault="00794B47">
      <w:pPr>
        <w:spacing w:line="120" w:lineRule="exact"/>
        <w:rPr>
          <w:sz w:val="12"/>
          <w:szCs w:val="12"/>
        </w:rPr>
      </w:pPr>
    </w:p>
    <w:p w14:paraId="7232CBA4" w14:textId="77777777" w:rsidR="00794B47" w:rsidRDefault="00B238C1">
      <w:pPr>
        <w:spacing w:line="243" w:lineRule="auto"/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despre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ficiale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ij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inf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rmare;</w:t>
      </w:r>
    </w:p>
    <w:p w14:paraId="21BB49B7" w14:textId="77777777" w:rsidR="00794B47" w:rsidRDefault="00794B47">
      <w:pPr>
        <w:spacing w:before="10" w:line="100" w:lineRule="exact"/>
        <w:rPr>
          <w:sz w:val="11"/>
          <w:szCs w:val="11"/>
        </w:rPr>
      </w:pPr>
    </w:p>
    <w:p w14:paraId="2907C421" w14:textId="77777777" w:rsidR="00794B47" w:rsidRDefault="00B238C1">
      <w:pPr>
        <w:spacing w:line="244" w:lineRule="auto"/>
        <w:ind w:left="213" w:right="74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contractantă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izie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tele,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zii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rec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giei;</w:t>
      </w:r>
    </w:p>
    <w:p w14:paraId="29FBE6E1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3FD504C1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(i)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stenţă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izarea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care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 consideră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activitatea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înțelege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ctivitatea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ță;</w:t>
      </w:r>
    </w:p>
    <w:p w14:paraId="6A2430BC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096E8739" w14:textId="77777777" w:rsidR="00794B47" w:rsidRDefault="00B238C1">
      <w:pPr>
        <w:spacing w:line="245" w:lineRule="auto"/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monitorizare,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tehnice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14:paraId="704650E6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549A746D" w14:textId="77777777" w:rsidR="00794B47" w:rsidRDefault="00B238C1">
      <w:pPr>
        <w:spacing w:line="244" w:lineRule="auto"/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(j)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ite-ul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.D.R.,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țiunile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achiziții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k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obligaţia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efectua </w:t>
      </w:r>
      <w:r>
        <w:rPr>
          <w:rFonts w:ascii="Trebuchet MS" w:eastAsia="Trebuchet MS" w:hAnsi="Trebuchet MS" w:cs="Trebuchet MS"/>
          <w:sz w:val="21"/>
          <w:szCs w:val="21"/>
        </w:rPr>
        <w:t xml:space="preserve">verificări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ini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trativ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teren)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  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ctele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mentate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cadrul strat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14:paraId="44715097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4A2D8646" w14:textId="77777777"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  nu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spunzăt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oa</w:t>
      </w:r>
      <w:r>
        <w:rPr>
          <w:rFonts w:ascii="Trebuchet MS" w:eastAsia="Trebuchet MS" w:hAnsi="Trebuchet MS" w:cs="Trebuchet MS"/>
          <w:sz w:val="21"/>
          <w:szCs w:val="21"/>
        </w:rPr>
        <w:t xml:space="preserve">re,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litatea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prin  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bilă,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legătură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be </w:t>
      </w:r>
      <w:r>
        <w:rPr>
          <w:rFonts w:ascii="Trebuchet MS" w:eastAsia="Trebuchet MS" w:hAnsi="Trebuchet MS" w:cs="Trebuchet MS"/>
          <w:sz w:val="21"/>
          <w:szCs w:val="21"/>
        </w:rPr>
        <w:t>rezul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ilor,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rent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circumsta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motive.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conseci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cio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  despă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ubire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z w:val="21"/>
          <w:szCs w:val="21"/>
        </w:rPr>
        <w:t>astfel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14:paraId="4F8507F7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3D8F7515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Dacă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biectivele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 sunt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folos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scopului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destinat,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rezervă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recu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cordată,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eventualele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lizări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nte.</w:t>
      </w:r>
    </w:p>
    <w:p w14:paraId="438B851D" w14:textId="77777777" w:rsidR="00794B47" w:rsidRDefault="00794B47">
      <w:pPr>
        <w:spacing w:line="200" w:lineRule="exact"/>
      </w:pPr>
    </w:p>
    <w:p w14:paraId="5A7E853F" w14:textId="77777777" w:rsidR="00794B47" w:rsidRDefault="00794B47">
      <w:pPr>
        <w:spacing w:before="20" w:line="260" w:lineRule="exact"/>
        <w:rPr>
          <w:sz w:val="26"/>
          <w:szCs w:val="26"/>
        </w:rPr>
      </w:pPr>
    </w:p>
    <w:p w14:paraId="42CAA850" w14:textId="77777777" w:rsidR="00794B47" w:rsidRDefault="00B238C1">
      <w:pPr>
        <w:ind w:left="213" w:right="632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9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se</w:t>
      </w:r>
    </w:p>
    <w:p w14:paraId="73A7EA83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0BDCA18C" w14:textId="77777777"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4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 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îşi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ţia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  ia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rile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vit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nfo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0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2A2E3860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4A357D69" w14:textId="77777777"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eprezintă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nflict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luenţează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emnatare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profesio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istă,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obiectivă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împi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execute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imparţial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biectiv,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motive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referito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familie,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afinită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  politice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naţionale,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economice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persoan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teres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terior  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ţionate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includ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j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cauză,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/ </w:t>
      </w:r>
      <w:r>
        <w:rPr>
          <w:rFonts w:ascii="Trebuchet MS" w:eastAsia="Trebuchet MS" w:hAnsi="Trebuchet MS" w:cs="Trebuchet MS"/>
          <w:sz w:val="21"/>
          <w:szCs w:val="21"/>
        </w:rPr>
        <w:t>soţia,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afini,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iv,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te.</w:t>
      </w:r>
    </w:p>
    <w:p w14:paraId="01190A60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38AFC790" w14:textId="77777777" w:rsidR="00794B47" w:rsidRDefault="00B238C1">
      <w:pPr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lin.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14:paraId="4A87AC1D" w14:textId="77777777" w:rsidR="00794B47" w:rsidRDefault="00B238C1">
      <w:pPr>
        <w:spacing w:before="3"/>
        <w:ind w:left="213" w:right="62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licaţi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14:paraId="51E2C0CE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030B8ABD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ituaţie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putea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conduce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flict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interese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executării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  contract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atenţia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cris,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operită.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ngajează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necesare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corecta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situa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ie.</w:t>
      </w:r>
    </w:p>
    <w:p w14:paraId="6CD61759" w14:textId="77777777" w:rsidR="00794B47" w:rsidRDefault="00794B47">
      <w:pPr>
        <w:spacing w:before="3" w:line="100" w:lineRule="exact"/>
        <w:rPr>
          <w:sz w:val="11"/>
          <w:szCs w:val="11"/>
        </w:rPr>
      </w:pPr>
    </w:p>
    <w:p w14:paraId="6C4AB55B" w14:textId="77777777" w:rsidR="00794B47" w:rsidRDefault="00B238C1">
      <w:pPr>
        <w:spacing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4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zer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sun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 n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7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91C56ED" w14:textId="77777777" w:rsidR="00794B47" w:rsidRDefault="00794B47">
      <w:pPr>
        <w:spacing w:line="200" w:lineRule="exact"/>
      </w:pPr>
    </w:p>
    <w:p w14:paraId="1F3F871C" w14:textId="77777777" w:rsidR="00794B47" w:rsidRDefault="00794B47">
      <w:pPr>
        <w:spacing w:before="20" w:line="260" w:lineRule="exact"/>
        <w:rPr>
          <w:sz w:val="26"/>
          <w:szCs w:val="26"/>
        </w:rPr>
      </w:pPr>
    </w:p>
    <w:p w14:paraId="632EFBCF" w14:textId="77777777" w:rsidR="00794B47" w:rsidRDefault="00B238C1">
      <w:pPr>
        <w:ind w:left="213" w:right="676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Confi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1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te</w:t>
      </w:r>
    </w:p>
    <w:p w14:paraId="1C7F2EB6" w14:textId="77777777" w:rsidR="00794B47" w:rsidRDefault="00794B47">
      <w:pPr>
        <w:spacing w:before="3" w:line="140" w:lineRule="exact"/>
        <w:rPr>
          <w:sz w:val="14"/>
          <w:szCs w:val="14"/>
        </w:rPr>
      </w:pPr>
    </w:p>
    <w:p w14:paraId="562FAEEB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angajează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păstreze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enţ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 xml:space="preserve">oricărui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t,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material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extrage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 legătură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ra.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păstra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închidere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cţiunii.</w:t>
      </w:r>
    </w:p>
    <w:p w14:paraId="7E564D0D" w14:textId="77777777" w:rsidR="00794B47" w:rsidRDefault="00794B47">
      <w:pPr>
        <w:spacing w:line="200" w:lineRule="exact"/>
      </w:pPr>
    </w:p>
    <w:p w14:paraId="4FD6EA33" w14:textId="77777777" w:rsidR="00794B47" w:rsidRDefault="00794B47">
      <w:pPr>
        <w:spacing w:before="8" w:line="240" w:lineRule="exact"/>
        <w:rPr>
          <w:sz w:val="24"/>
          <w:szCs w:val="24"/>
        </w:rPr>
      </w:pPr>
    </w:p>
    <w:p w14:paraId="02E397BF" w14:textId="77777777" w:rsidR="00794B47" w:rsidRDefault="00B238C1">
      <w:pPr>
        <w:ind w:left="213" w:right="467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mar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publi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1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tului</w:t>
      </w:r>
    </w:p>
    <w:p w14:paraId="70413F78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122CCA92" w14:textId="77777777" w:rsidR="00794B47" w:rsidRDefault="00B238C1">
      <w:pPr>
        <w:spacing w:line="29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ligaţ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laţiei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informare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ate,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așa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menționate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</w:p>
    <w:p w14:paraId="5B6403B3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26EEE0DE" w14:textId="77777777" w:rsidR="00794B47" w:rsidRDefault="00B238C1">
      <w:pPr>
        <w:spacing w:line="29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reaga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  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acestui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consecinţă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ingerea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rsare.</w:t>
      </w:r>
    </w:p>
    <w:p w14:paraId="35355B46" w14:textId="77777777" w:rsidR="00794B47" w:rsidRDefault="00794B47">
      <w:pPr>
        <w:spacing w:before="2" w:line="180" w:lineRule="exact"/>
        <w:rPr>
          <w:sz w:val="18"/>
          <w:szCs w:val="18"/>
        </w:rPr>
      </w:pPr>
    </w:p>
    <w:p w14:paraId="5AFB4FDD" w14:textId="77777777" w:rsidR="00794B47" w:rsidRDefault="00794B47">
      <w:pPr>
        <w:spacing w:line="200" w:lineRule="exact"/>
      </w:pPr>
    </w:p>
    <w:p w14:paraId="7633BD67" w14:textId="77777777" w:rsidR="00794B47" w:rsidRDefault="00B238C1">
      <w:pPr>
        <w:ind w:left="213" w:right="4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Mon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toriz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7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Evalu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0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ivelor</w:t>
      </w:r>
      <w:r>
        <w:rPr>
          <w:rFonts w:ascii="Trebuchet MS" w:eastAsia="Trebuchet MS" w:hAnsi="Trebuchet MS" w:cs="Trebuchet MS"/>
          <w:spacing w:val="-15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ţionare</w:t>
      </w:r>
      <w:r>
        <w:rPr>
          <w:rFonts w:ascii="Trebuchet MS" w:eastAsia="Trebuchet MS" w:hAnsi="Trebuchet MS" w:cs="Trebuchet MS"/>
          <w:spacing w:val="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Grupului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de</w:t>
      </w:r>
    </w:p>
    <w:p w14:paraId="39F61CBE" w14:textId="77777777" w:rsidR="00794B47" w:rsidRDefault="00B238C1">
      <w:pPr>
        <w:spacing w:before="6"/>
        <w:ind w:left="143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(B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FLA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</w:t>
      </w:r>
    </w:p>
    <w:p w14:paraId="31B97679" w14:textId="77777777" w:rsidR="00794B47" w:rsidRDefault="00794B47">
      <w:pPr>
        <w:spacing w:line="140" w:lineRule="exact"/>
        <w:rPr>
          <w:sz w:val="14"/>
          <w:szCs w:val="14"/>
        </w:rPr>
      </w:pPr>
    </w:p>
    <w:p w14:paraId="3302C471" w14:textId="77777777" w:rsidR="00794B47" w:rsidRDefault="00B238C1">
      <w:pPr>
        <w:spacing w:line="244" w:lineRule="auto"/>
        <w:ind w:left="213" w:right="74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zarea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aluarea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 xml:space="preserve">vigoare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aşa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z w:val="21"/>
          <w:szCs w:val="21"/>
        </w:rPr>
        <w:t>prevăzută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lă.</w:t>
      </w:r>
    </w:p>
    <w:p w14:paraId="0C36FDA4" w14:textId="77777777" w:rsidR="00794B47" w:rsidRDefault="00B238C1">
      <w:pPr>
        <w:spacing w:before="3"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asume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izării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torităţii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tante,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şi/sau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agenţil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 xml:space="preserve">autorizaţi,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rui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măsură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ajute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rapoart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monitorizare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iectivelor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văz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turile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tract.</w:t>
      </w:r>
    </w:p>
    <w:p w14:paraId="34AD4735" w14:textId="77777777" w:rsidR="00794B47" w:rsidRDefault="00B238C1">
      <w:pPr>
        <w:spacing w:before="1" w:line="245" w:lineRule="auto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apoart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cmite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 transmise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 aces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ra.</w:t>
      </w:r>
    </w:p>
    <w:p w14:paraId="769192CB" w14:textId="77777777" w:rsidR="00794B47" w:rsidRDefault="00B238C1">
      <w:pPr>
        <w:ind w:left="213" w:right="152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contract.</w:t>
      </w:r>
    </w:p>
    <w:p w14:paraId="49B96E15" w14:textId="77777777" w:rsidR="00794B47" w:rsidRDefault="00794B47">
      <w:pPr>
        <w:spacing w:before="1" w:line="160" w:lineRule="exact"/>
        <w:rPr>
          <w:sz w:val="17"/>
          <w:szCs w:val="17"/>
        </w:rPr>
      </w:pPr>
    </w:p>
    <w:p w14:paraId="69C0EAAD" w14:textId="77777777" w:rsidR="00794B47" w:rsidRDefault="00794B47">
      <w:pPr>
        <w:spacing w:line="200" w:lineRule="exact"/>
      </w:pPr>
    </w:p>
    <w:p w14:paraId="28F7E0E4" w14:textId="77777777" w:rsidR="00794B47" w:rsidRDefault="00B238C1">
      <w:pPr>
        <w:ind w:left="213" w:right="374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8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roprietat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/utilizare</w:t>
      </w:r>
      <w:r>
        <w:rPr>
          <w:rFonts w:ascii="Trebuchet MS" w:eastAsia="Trebuchet MS" w:hAnsi="Trebuchet MS" w:cs="Trebuchet MS"/>
          <w:spacing w:val="-7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rezu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atel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r</w:t>
      </w:r>
    </w:p>
    <w:p w14:paraId="487B4FD6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3DB2A9BF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rezultate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xclusive </w:t>
      </w:r>
      <w:r>
        <w:rPr>
          <w:rFonts w:ascii="Trebuchet MS" w:eastAsia="Trebuchet MS" w:hAnsi="Trebuchet MS" w:cs="Trebuchet MS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d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ul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tor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   dreptu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etate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lectuală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reven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terţe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rsoa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e.</w:t>
      </w:r>
    </w:p>
    <w:p w14:paraId="0A26D889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0F4DB293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derog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n.(1)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ctante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ptul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utiliza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mod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şa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iinţă,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z w:val="21"/>
          <w:szCs w:val="21"/>
        </w:rPr>
        <w:t>formă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lce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turile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istent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2C86AB9" w14:textId="77777777" w:rsidR="00794B47" w:rsidRDefault="00794B47">
      <w:pPr>
        <w:spacing w:before="7" w:line="180" w:lineRule="exact"/>
        <w:rPr>
          <w:sz w:val="18"/>
          <w:szCs w:val="18"/>
        </w:rPr>
      </w:pPr>
    </w:p>
    <w:p w14:paraId="4DB31352" w14:textId="77777777" w:rsidR="00794B47" w:rsidRDefault="00794B47">
      <w:pPr>
        <w:spacing w:line="200" w:lineRule="exact"/>
      </w:pPr>
    </w:p>
    <w:p w14:paraId="69F92201" w14:textId="77777777" w:rsidR="00794B47" w:rsidRDefault="00B238C1">
      <w:pPr>
        <w:ind w:left="213" w:right="58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Amen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amen</w:t>
      </w:r>
      <w:r>
        <w:rPr>
          <w:rFonts w:ascii="Trebuchet MS" w:eastAsia="Trebuchet MS" w:hAnsi="Trebuchet MS" w:cs="Trebuchet MS"/>
          <w:spacing w:val="-1"/>
          <w:w w:val="105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w w:val="10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ract</w:t>
      </w:r>
    </w:p>
    <w:p w14:paraId="159A6BD0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6026D02B" w14:textId="77777777" w:rsidR="00794B47" w:rsidRDefault="00B238C1">
      <w:pPr>
        <w:spacing w:line="243" w:lineRule="auto"/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țile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cita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zentului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cursul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uia.</w:t>
      </w:r>
    </w:p>
    <w:p w14:paraId="4C0CF802" w14:textId="77777777" w:rsidR="00794B47" w:rsidRDefault="00794B47">
      <w:pPr>
        <w:spacing w:before="10" w:line="100" w:lineRule="exact"/>
        <w:rPr>
          <w:sz w:val="11"/>
          <w:szCs w:val="11"/>
        </w:rPr>
      </w:pPr>
    </w:p>
    <w:p w14:paraId="28933E45" w14:textId="77777777" w:rsidR="00794B47" w:rsidRDefault="00B238C1">
      <w:pPr>
        <w:spacing w:line="244" w:lineRule="auto"/>
        <w:ind w:left="213" w:right="77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anțare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mbelor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nte,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ervin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islaţiei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plicabile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ţării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când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ificări,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33C892DE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30B71229" w14:textId="77777777" w:rsidR="00794B47" w:rsidRDefault="00B238C1">
      <w:pPr>
        <w:spacing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cut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z w:val="21"/>
          <w:szCs w:val="21"/>
        </w:rPr>
        <w:t xml:space="preserve">act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onal.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ctele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vor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  încheiate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leaşi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ndiţii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nanţar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A407B9E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16D35C9B" w14:textId="77777777" w:rsidR="00794B47" w:rsidRDefault="00B238C1">
      <w:pPr>
        <w:ind w:left="213" w:right="9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copul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ns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egat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țare.</w:t>
      </w:r>
    </w:p>
    <w:p w14:paraId="459451B1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60ED3A8" w14:textId="77777777"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cita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nchei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Act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diţional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azuri:</w:t>
      </w:r>
    </w:p>
    <w:p w14:paraId="61DAC47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0B12EA1" w14:textId="77777777" w:rsidR="00794B47" w:rsidRDefault="00B238C1">
      <w:pPr>
        <w:ind w:left="527" w:right="1266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schimbarea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neficiarul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rganiz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stuia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și/sau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denumi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ii;</w:t>
      </w:r>
    </w:p>
    <w:p w14:paraId="48569EF2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E1C7631" w14:textId="77777777" w:rsidR="00794B47" w:rsidRDefault="00B238C1">
      <w:pPr>
        <w:spacing w:line="244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parcursul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titor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cesta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 (zece)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lendaris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 xml:space="preserve">depună  documentele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atestă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împreună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ut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z w:val="21"/>
          <w:szCs w:val="21"/>
        </w:rPr>
        <w:t>diminuarea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.A.,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lculată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când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.;</w:t>
      </w:r>
    </w:p>
    <w:p w14:paraId="64EF0C31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41B39E33" w14:textId="77777777" w:rsidR="00794B47" w:rsidRDefault="00B238C1">
      <w:pPr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mularului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DL.</w:t>
      </w:r>
    </w:p>
    <w:p w14:paraId="22C8E1AC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0F86407B" w14:textId="77777777" w:rsidR="00794B47" w:rsidRDefault="00B238C1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uie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ții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obiectul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unui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adițion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Beneficiarul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să</w:t>
      </w:r>
    </w:p>
    <w:p w14:paraId="2C645C9E" w14:textId="77777777" w:rsidR="00794B47" w:rsidRDefault="00B238C1">
      <w:pPr>
        <w:spacing w:before="6"/>
        <w:ind w:left="213" w:right="435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Notifice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ri:</w:t>
      </w:r>
    </w:p>
    <w:p w14:paraId="2141DA24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765A4827" w14:textId="77777777" w:rsidR="00794B47" w:rsidRDefault="00B238C1">
      <w:pPr>
        <w:spacing w:line="245" w:lineRule="auto"/>
        <w:ind w:left="986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sei,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inist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contului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z w:val="21"/>
          <w:szCs w:val="21"/>
        </w:rPr>
        <w:t>de 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sabilului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țită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dcumente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ve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eliber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autoritățile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mpetente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după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ază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integra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țare;</w:t>
      </w:r>
    </w:p>
    <w:p w14:paraId="008EFF67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08E8B005" w14:textId="77777777" w:rsidR="00794B47" w:rsidRDefault="00B238C1">
      <w:pPr>
        <w:spacing w:line="244" w:lineRule="auto"/>
        <w:ind w:left="986" w:right="73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mei,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iarului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fișel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perso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alului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cestuia,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iciarului,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modificarea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bugetului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ționare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ugetar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 majora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fi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țită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tarea/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e.</w:t>
      </w:r>
    </w:p>
    <w:p w14:paraId="61B559A0" w14:textId="77777777" w:rsidR="00794B47" w:rsidRDefault="00794B47">
      <w:pPr>
        <w:spacing w:line="200" w:lineRule="exact"/>
      </w:pPr>
    </w:p>
    <w:p w14:paraId="053C421B" w14:textId="77777777" w:rsidR="00794B47" w:rsidRDefault="00794B47">
      <w:pPr>
        <w:spacing w:before="1" w:line="280" w:lineRule="exact"/>
        <w:rPr>
          <w:sz w:val="28"/>
          <w:szCs w:val="28"/>
        </w:rPr>
      </w:pPr>
    </w:p>
    <w:p w14:paraId="73C0C20C" w14:textId="77777777" w:rsidR="00794B47" w:rsidRDefault="00B238C1">
      <w:pPr>
        <w:ind w:left="213" w:right="742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10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Cesiunea</w:t>
      </w:r>
    </w:p>
    <w:p w14:paraId="44E1480F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1196517A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aţiile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curgând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implementarea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cestuia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cesiun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novaț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ubroga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rui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cani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transmisiune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sformare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către Benefic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r.</w:t>
      </w:r>
    </w:p>
    <w:p w14:paraId="4EC0699F" w14:textId="77777777" w:rsidR="00794B47" w:rsidRDefault="00794B47">
      <w:pPr>
        <w:spacing w:before="7" w:line="180" w:lineRule="exact"/>
        <w:rPr>
          <w:sz w:val="18"/>
          <w:szCs w:val="18"/>
        </w:rPr>
      </w:pPr>
    </w:p>
    <w:p w14:paraId="46A0CA5C" w14:textId="77777777" w:rsidR="00794B47" w:rsidRDefault="00794B47">
      <w:pPr>
        <w:spacing w:line="200" w:lineRule="exact"/>
      </w:pPr>
    </w:p>
    <w:p w14:paraId="217FFDD8" w14:textId="77777777" w:rsidR="00794B47" w:rsidRDefault="00B238C1">
      <w:pPr>
        <w:ind w:left="213" w:right="612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ui</w:t>
      </w:r>
    </w:p>
    <w:p w14:paraId="463A19D1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DFD324E" w14:textId="77777777" w:rsidR="00794B47" w:rsidRDefault="00B238C1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pt,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14:paraId="357FA9D6" w14:textId="77777777" w:rsidR="00794B47" w:rsidRDefault="00B238C1">
      <w:pPr>
        <w:spacing w:before="5"/>
        <w:ind w:left="213" w:right="440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rsabilă.</w:t>
      </w:r>
    </w:p>
    <w:p w14:paraId="7DA345DD" w14:textId="77777777" w:rsidR="00794B47" w:rsidRDefault="00794B47">
      <w:pPr>
        <w:spacing w:line="200" w:lineRule="exact"/>
      </w:pPr>
    </w:p>
    <w:p w14:paraId="7BBC284B" w14:textId="77777777" w:rsidR="00794B47" w:rsidRDefault="00794B47">
      <w:pPr>
        <w:spacing w:before="8" w:line="280" w:lineRule="exact"/>
        <w:rPr>
          <w:sz w:val="28"/>
          <w:szCs w:val="28"/>
        </w:rPr>
      </w:pPr>
    </w:p>
    <w:p w14:paraId="7C62AC92" w14:textId="77777777" w:rsidR="00794B47" w:rsidRDefault="00B238C1">
      <w:pPr>
        <w:ind w:left="213" w:right="54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iniț</w:t>
      </w:r>
      <w:r>
        <w:rPr>
          <w:rFonts w:ascii="Trebuchet MS" w:eastAsia="Trebuchet MS" w:hAnsi="Trebuchet MS" w:cs="Trebuchet MS"/>
          <w:spacing w:val="-4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ati</w:t>
      </w:r>
      <w:r>
        <w:rPr>
          <w:rFonts w:ascii="Trebuchet MS" w:eastAsia="Trebuchet MS" w:hAnsi="Trebuchet MS" w:cs="Trebuchet MS"/>
          <w:spacing w:val="-2"/>
          <w:w w:val="113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Benefici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rului</w:t>
      </w:r>
    </w:p>
    <w:p w14:paraId="70834975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77A60769" w14:textId="77777777"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urma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probată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imită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țare/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până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ilă.</w:t>
      </w:r>
    </w:p>
    <w:p w14:paraId="3777355D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7347121D" w14:textId="77777777" w:rsidR="00794B47" w:rsidRDefault="00B238C1">
      <w:pPr>
        <w:ind w:left="213" w:right="46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ut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tantă</w:t>
      </w:r>
    </w:p>
    <w:p w14:paraId="088EE0DE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C5561B6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ide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o </w:t>
      </w:r>
      <w:r>
        <w:rPr>
          <w:rFonts w:ascii="Trebuchet MS" w:eastAsia="Trebuchet MS" w:hAnsi="Trebuchet MS" w:cs="Trebuchet MS"/>
          <w:sz w:val="21"/>
          <w:szCs w:val="21"/>
        </w:rPr>
        <w:t>despăg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bire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229284B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69FB5027" w14:textId="77777777" w:rsidR="00794B47" w:rsidRDefault="00B238C1">
      <w:pPr>
        <w:spacing w:line="244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situaţia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chim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organ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zatorice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proprieta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natură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substan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ntract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 pune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discuţie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izia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 nerambursa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e;</w:t>
      </w:r>
    </w:p>
    <w:p w14:paraId="693ECDEB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296EA3D6" w14:textId="77777777" w:rsidR="00794B47" w:rsidRDefault="00B238C1">
      <w:pPr>
        <w:spacing w:line="245" w:lineRule="auto"/>
        <w:ind w:left="914" w:right="76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b)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cazul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reuşeşte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inească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bligaţie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anexele sale;</w:t>
      </w:r>
    </w:p>
    <w:p w14:paraId="14901F10" w14:textId="77777777" w:rsidR="00794B47" w:rsidRDefault="00B238C1">
      <w:pPr>
        <w:spacing w:before="15" w:line="360" w:lineRule="exact"/>
        <w:ind w:left="563" w:right="7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19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anex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 d)</w:t>
      </w:r>
      <w:r>
        <w:rPr>
          <w:rFonts w:ascii="Trebuchet MS" w:eastAsia="Trebuchet MS" w:hAnsi="Trebuchet MS" w:cs="Trebuchet MS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stare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faliment,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idar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</w:t>
      </w:r>
    </w:p>
    <w:p w14:paraId="780465E0" w14:textId="77777777" w:rsidR="00794B47" w:rsidRDefault="00B238C1">
      <w:pPr>
        <w:spacing w:line="220" w:lineRule="exact"/>
        <w:ind w:left="914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sale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inistrare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judici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ră,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intrat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aranj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ment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creditor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14:paraId="5BC54400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39CE9721" w14:textId="77777777" w:rsidR="00794B47" w:rsidRDefault="00B238C1">
      <w:pPr>
        <w:spacing w:line="245" w:lineRule="auto"/>
        <w:ind w:left="914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susp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activitatea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omică,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biect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ceea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te  aceste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analoagă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procedu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similară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nală;</w:t>
      </w:r>
    </w:p>
    <w:p w14:paraId="4588B2BE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83DF020" w14:textId="77777777" w:rsidR="00794B47" w:rsidRDefault="00B238C1">
      <w:pPr>
        <w:spacing w:line="244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e)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atea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persoană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sta,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 săv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şit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condamn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racţiuni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udă,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corupţie,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tic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gan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zaţie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lte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imentul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uropen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6B31D1F1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714FEDFA" w14:textId="77777777" w:rsidR="00794B47" w:rsidRDefault="00B238C1">
      <w:pPr>
        <w:spacing w:line="244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f)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atea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persoană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sta,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tuat,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intenţ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erori,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procedura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utare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 nerambursa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22699186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47008557" w14:textId="77777777" w:rsidR="00794B47" w:rsidRDefault="00B238C1">
      <w:pPr>
        <w:spacing w:line="245" w:lineRule="auto"/>
        <w:ind w:left="914" w:right="76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g)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î</w:t>
      </w:r>
      <w:r>
        <w:rPr>
          <w:rFonts w:ascii="Trebuchet MS" w:eastAsia="Trebuchet MS" w:hAnsi="Trebuchet MS" w:cs="Trebuchet MS"/>
          <w:sz w:val="21"/>
          <w:szCs w:val="21"/>
        </w:rPr>
        <w:t>n cazul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cut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neconf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realitatea  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inanţarea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ezentul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ilă;</w:t>
      </w:r>
    </w:p>
    <w:p w14:paraId="7A083544" w14:textId="77777777" w:rsidR="00794B47" w:rsidRDefault="00794B47">
      <w:pPr>
        <w:spacing w:line="200" w:lineRule="exact"/>
      </w:pPr>
    </w:p>
    <w:p w14:paraId="27F069AA" w14:textId="77777777" w:rsidR="00794B47" w:rsidRDefault="00794B47">
      <w:pPr>
        <w:spacing w:before="20" w:line="260" w:lineRule="exact"/>
        <w:rPr>
          <w:sz w:val="26"/>
          <w:szCs w:val="26"/>
        </w:rPr>
      </w:pPr>
    </w:p>
    <w:p w14:paraId="4D127141" w14:textId="77777777" w:rsidR="00794B47" w:rsidRDefault="00B238C1">
      <w:pPr>
        <w:ind w:left="213" w:right="699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Procedura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rezilie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</w:t>
      </w:r>
    </w:p>
    <w:p w14:paraId="578FA3ED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C90A8B8" w14:textId="77777777"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dura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mandată,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irmare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imir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echivalent.</w:t>
      </w:r>
    </w:p>
    <w:p w14:paraId="14A56AB8" w14:textId="77777777" w:rsidR="00794B47" w:rsidRDefault="00794B47">
      <w:pPr>
        <w:spacing w:line="120" w:lineRule="exact"/>
        <w:rPr>
          <w:sz w:val="12"/>
          <w:szCs w:val="12"/>
        </w:rPr>
      </w:pPr>
    </w:p>
    <w:p w14:paraId="28FBE073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zurile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11.2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(1)  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a),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b),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d),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e),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f) 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(zec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transmite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ervaţi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lua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măs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 xml:space="preserve">necesare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continu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iilor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ificate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ilă.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confi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cestor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obs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rva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print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-un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(zece)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ndaristice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prim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r, </w:t>
      </w:r>
      <w:r>
        <w:rPr>
          <w:rFonts w:ascii="Trebuchet MS" w:eastAsia="Trebuchet MS" w:hAnsi="Trebuchet MS" w:cs="Trebuchet MS"/>
          <w:sz w:val="21"/>
          <w:szCs w:val="21"/>
        </w:rPr>
        <w:t>procesul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iere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continu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1DE59D1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2A28900D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ituaţia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iterii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rşitul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menţionate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punctului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11.3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n.(1)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primirii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iziei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ilă.</w:t>
      </w:r>
    </w:p>
    <w:p w14:paraId="712B167D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1D0ABC76" w14:textId="77777777" w:rsidR="00794B47" w:rsidRDefault="00B238C1">
      <w:pPr>
        <w:ind w:left="213" w:right="748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rezilier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i</w:t>
      </w:r>
    </w:p>
    <w:p w14:paraId="3FECC8DE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79E2C9DB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tă,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eventualele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izări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trivit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tice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C66D544" w14:textId="77777777" w:rsidR="00794B47" w:rsidRDefault="00794B47">
      <w:pPr>
        <w:spacing w:line="200" w:lineRule="exact"/>
      </w:pPr>
    </w:p>
    <w:p w14:paraId="60104B2C" w14:textId="77777777" w:rsidR="00794B47" w:rsidRDefault="00794B47">
      <w:pPr>
        <w:spacing w:before="1" w:line="280" w:lineRule="exact"/>
        <w:rPr>
          <w:sz w:val="28"/>
          <w:szCs w:val="28"/>
        </w:rPr>
      </w:pPr>
    </w:p>
    <w:p w14:paraId="6C20BD09" w14:textId="77777777" w:rsidR="00794B47" w:rsidRDefault="00B238C1">
      <w:pPr>
        <w:ind w:left="213" w:right="672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plica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5"/>
          <w:sz w:val="21"/>
          <w:szCs w:val="21"/>
        </w:rPr>
        <w:t>ă</w:t>
      </w:r>
    </w:p>
    <w:p w14:paraId="3F00EB3F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214D95CC" w14:textId="77777777" w:rsidR="00794B47" w:rsidRDefault="00B238C1">
      <w:pPr>
        <w:spacing w:line="243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erile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  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lese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opene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vigoare.</w:t>
      </w:r>
    </w:p>
    <w:p w14:paraId="387878A5" w14:textId="77777777" w:rsidR="00794B47" w:rsidRDefault="00794B47">
      <w:pPr>
        <w:spacing w:before="10" w:line="100" w:lineRule="exact"/>
        <w:rPr>
          <w:sz w:val="11"/>
          <w:szCs w:val="11"/>
        </w:rPr>
      </w:pPr>
    </w:p>
    <w:p w14:paraId="00B91B00" w14:textId="77777777" w:rsidR="00794B47" w:rsidRDefault="00B238C1">
      <w:pPr>
        <w:ind w:left="213" w:right="172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română.</w:t>
      </w:r>
    </w:p>
    <w:p w14:paraId="584D864C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3125ED66" w14:textId="77777777" w:rsidR="00794B47" w:rsidRDefault="00B238C1">
      <w:pPr>
        <w:spacing w:line="247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bună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ziţie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uia.</w:t>
      </w:r>
    </w:p>
    <w:p w14:paraId="1711348E" w14:textId="77777777" w:rsidR="00794B47" w:rsidRDefault="00794B47">
      <w:pPr>
        <w:spacing w:line="100" w:lineRule="exact"/>
        <w:rPr>
          <w:sz w:val="11"/>
          <w:szCs w:val="11"/>
        </w:rPr>
      </w:pPr>
    </w:p>
    <w:p w14:paraId="0A19DE8A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(4)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unei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va înc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rca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soluţionarea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utei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miabilă.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în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ajunge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elegere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resată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toreşti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potrivit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ii.</w:t>
      </w:r>
    </w:p>
    <w:p w14:paraId="1D7B1B64" w14:textId="77777777" w:rsidR="00794B47" w:rsidRDefault="00794B47">
      <w:pPr>
        <w:spacing w:before="9" w:line="120" w:lineRule="exact"/>
        <w:rPr>
          <w:sz w:val="12"/>
          <w:szCs w:val="12"/>
        </w:rPr>
      </w:pPr>
    </w:p>
    <w:p w14:paraId="16D69B34" w14:textId="77777777" w:rsidR="00794B47" w:rsidRDefault="00794B47">
      <w:pPr>
        <w:spacing w:line="200" w:lineRule="exact"/>
      </w:pPr>
    </w:p>
    <w:p w14:paraId="420CE57E" w14:textId="77777777" w:rsidR="00794B47" w:rsidRDefault="00794B47">
      <w:pPr>
        <w:spacing w:line="200" w:lineRule="exact"/>
      </w:pPr>
    </w:p>
    <w:p w14:paraId="03CCF72E" w14:textId="77777777" w:rsidR="00794B47" w:rsidRDefault="00B238C1">
      <w:pPr>
        <w:spacing w:before="36"/>
        <w:ind w:left="213" w:right="607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CAPITOLUL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II.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NANCIARE</w:t>
      </w:r>
    </w:p>
    <w:p w14:paraId="69336278" w14:textId="77777777" w:rsidR="00794B47" w:rsidRDefault="00794B47">
      <w:pPr>
        <w:spacing w:before="1" w:line="160" w:lineRule="exact"/>
        <w:rPr>
          <w:sz w:val="17"/>
          <w:szCs w:val="17"/>
        </w:rPr>
      </w:pPr>
    </w:p>
    <w:p w14:paraId="73558FB9" w14:textId="77777777" w:rsidR="00794B47" w:rsidRDefault="00794B47">
      <w:pPr>
        <w:spacing w:line="200" w:lineRule="exact"/>
      </w:pPr>
    </w:p>
    <w:p w14:paraId="3477AF42" w14:textId="77777777" w:rsidR="00794B47" w:rsidRDefault="00B238C1">
      <w:pPr>
        <w:ind w:left="213" w:right="57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Eligibili</w:t>
      </w:r>
      <w:r>
        <w:rPr>
          <w:rFonts w:ascii="Trebuchet MS" w:eastAsia="Trebuchet MS" w:hAnsi="Trebuchet MS" w:cs="Trebuchet MS"/>
          <w:spacing w:val="-4"/>
          <w:w w:val="11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atea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cheltu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elilor</w:t>
      </w:r>
    </w:p>
    <w:p w14:paraId="6E8B44F9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FE20807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1)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ngaja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iile </w:t>
      </w:r>
      <w:r>
        <w:rPr>
          <w:rFonts w:ascii="Trebuchet MS" w:eastAsia="Trebuchet MS" w:hAnsi="Trebuchet MS" w:cs="Trebuchet MS"/>
          <w:sz w:val="21"/>
          <w:szCs w:val="21"/>
        </w:rPr>
        <w:t>stabilite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mentul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1303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2013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Regul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mentului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508/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raţional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 Afaceri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 347/20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6,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816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2016,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ntului.</w:t>
      </w:r>
    </w:p>
    <w:p w14:paraId="4D5AF33F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353297B9" w14:textId="77777777" w:rsidR="00794B47" w:rsidRDefault="00B238C1">
      <w:pPr>
        <w:spacing w:line="245" w:lineRule="auto"/>
        <w:ind w:left="213" w:right="42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inul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baza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nch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ilitatea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demonstrată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 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justificative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0F353E5" w14:textId="77777777" w:rsidR="00794B47" w:rsidRDefault="00B238C1">
      <w:pPr>
        <w:spacing w:line="280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eligibilă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normă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ntreagă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lucru,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angajat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personal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funcţie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trategiei,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16/201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1E6612B" w14:textId="77777777" w:rsidR="00794B47" w:rsidRDefault="00794B47">
      <w:pPr>
        <w:spacing w:line="200" w:lineRule="exact"/>
      </w:pPr>
    </w:p>
    <w:p w14:paraId="3E2A7488" w14:textId="77777777" w:rsidR="00794B47" w:rsidRDefault="00794B47">
      <w:pPr>
        <w:spacing w:before="3" w:line="280" w:lineRule="exact"/>
        <w:rPr>
          <w:sz w:val="28"/>
          <w:szCs w:val="28"/>
        </w:rPr>
      </w:pPr>
    </w:p>
    <w:p w14:paraId="7DC54AF0" w14:textId="77777777" w:rsidR="00794B47" w:rsidRDefault="00B238C1">
      <w:pPr>
        <w:ind w:left="213" w:right="49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oziţii</w:t>
      </w:r>
      <w:r>
        <w:rPr>
          <w:rFonts w:ascii="Trebuchet MS" w:eastAsia="Trebuchet MS" w:hAnsi="Trebuchet MS" w:cs="Trebuchet MS"/>
          <w:spacing w:val="-5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rale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vind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lăţile</w:t>
      </w:r>
    </w:p>
    <w:p w14:paraId="14D8C89C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5B94C00B" w14:textId="77777777" w:rsidR="00794B47" w:rsidRDefault="00B238C1">
      <w:pPr>
        <w:ind w:left="213" w:right="360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tuează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49848C0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112BD707" w14:textId="77777777"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efectuată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antă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deră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ând </w:t>
      </w:r>
      <w:r>
        <w:rPr>
          <w:rFonts w:ascii="Trebuchet MS" w:eastAsia="Trebuchet MS" w:hAnsi="Trebuchet MS" w:cs="Trebuchet MS"/>
          <w:sz w:val="21"/>
          <w:szCs w:val="21"/>
        </w:rPr>
        <w:t>aceasta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MADR.</w:t>
      </w:r>
    </w:p>
    <w:p w14:paraId="59E4E2F6" w14:textId="77777777" w:rsidR="00794B47" w:rsidRDefault="00794B47">
      <w:pPr>
        <w:spacing w:before="7" w:line="160" w:lineRule="exact"/>
        <w:rPr>
          <w:sz w:val="16"/>
          <w:szCs w:val="16"/>
        </w:rPr>
      </w:pPr>
    </w:p>
    <w:p w14:paraId="3CE3D2C8" w14:textId="77777777" w:rsidR="00794B47" w:rsidRDefault="00794B47">
      <w:pPr>
        <w:spacing w:line="200" w:lineRule="exact"/>
      </w:pPr>
    </w:p>
    <w:p w14:paraId="0B1A0D37" w14:textId="77777777" w:rsidR="00794B47" w:rsidRDefault="00B238C1">
      <w:pPr>
        <w:ind w:left="213" w:right="361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nta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controale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nciare</w:t>
      </w:r>
    </w:p>
    <w:p w14:paraId="0179A032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32034DE5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  să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evidenţă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tabilă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nali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ând </w:t>
      </w:r>
      <w:r>
        <w:rPr>
          <w:rFonts w:ascii="Trebuchet MS" w:eastAsia="Trebuchet MS" w:hAnsi="Trebuchet MS" w:cs="Trebuchet MS"/>
          <w:sz w:val="21"/>
          <w:szCs w:val="21"/>
        </w:rPr>
        <w:t>conturi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  dis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reflectarea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iunilor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iţiile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ale.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idenţa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 electron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c.</w:t>
      </w:r>
    </w:p>
    <w:p w14:paraId="43D018B8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2151179C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consim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 inspec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bază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documente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a  faţa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  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ism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atrib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domeniu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ţării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bilitate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 xml:space="preserve">prezentului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bilă.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scop,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angajea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>acorde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orităţii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sm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uţii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dom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niu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ltor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tituţii,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acces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aţiile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rmatice,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ierele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tice 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nd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unea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ă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ră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uşor  acce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arhiv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încât  să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rificarea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r.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rh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vate docume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tele</w:t>
      </w:r>
    </w:p>
    <w:p w14:paraId="3F0385DA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0532CF4B" w14:textId="77777777" w:rsidR="00794B47" w:rsidRDefault="00B238C1">
      <w:pPr>
        <w:spacing w:line="244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rezervă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face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erere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proprie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niţiativ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vederea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gur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transparenţ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2014-2020.</w:t>
      </w:r>
    </w:p>
    <w:p w14:paraId="09473496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0BB904C9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angaje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liată,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ic, </w:t>
      </w:r>
      <w:r>
        <w:rPr>
          <w:rFonts w:ascii="Trebuchet MS" w:eastAsia="Trebuchet MS" w:hAnsi="Trebuchet MS" w:cs="Trebuchet MS"/>
          <w:sz w:val="21"/>
          <w:szCs w:val="21"/>
        </w:rPr>
        <w:t>solicitată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gani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dar </w:t>
      </w:r>
      <w:r>
        <w:rPr>
          <w:rFonts w:ascii="Trebuchet MS" w:eastAsia="Trebuchet MS" w:hAnsi="Trebuchet MS" w:cs="Trebuchet MS"/>
          <w:sz w:val="21"/>
          <w:szCs w:val="21"/>
        </w:rPr>
        <w:t>autorizat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ceasta,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clauzele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od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ect.</w:t>
      </w:r>
    </w:p>
    <w:p w14:paraId="53F93F87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1C06F3D7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acceptă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atea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  întrep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inde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iuni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udit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sprijinului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inanciar,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tât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propriu,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 xml:space="preserve">oricărui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rganism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fara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dar  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numele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său.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pot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erioadei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cadrul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Acolo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constat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pot </w:t>
      </w:r>
      <w:r>
        <w:rPr>
          <w:rFonts w:ascii="Trebuchet MS" w:eastAsia="Trebuchet MS" w:hAnsi="Trebuchet MS" w:cs="Trebuchet MS"/>
          <w:sz w:val="21"/>
          <w:szCs w:val="21"/>
        </w:rPr>
        <w:t>genera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ilor,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ă.</w:t>
      </w:r>
    </w:p>
    <w:p w14:paraId="51C531C2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1512B13A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cceptă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cces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sonalu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ism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fara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ceasta,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ctronic,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şurarea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misiu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dit.</w:t>
      </w:r>
    </w:p>
    <w:p w14:paraId="0925B812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07132E49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virt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inspecta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ctivitățil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financiare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ene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riva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ţi.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Acolo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unde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tările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cizii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cuperare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unelor,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5E34C4A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7BF254F9" w14:textId="77777777" w:rsidR="00794B47" w:rsidRDefault="00B238C1">
      <w:pPr>
        <w:spacing w:line="243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Curtea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Auditorilor,  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  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Certificare,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  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servi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iile </w:t>
      </w:r>
      <w:r>
        <w:rPr>
          <w:rFonts w:ascii="Trebuchet MS" w:eastAsia="Trebuchet MS" w:hAnsi="Trebuchet MS" w:cs="Trebuchet MS"/>
          <w:sz w:val="21"/>
          <w:szCs w:val="21"/>
        </w:rPr>
        <w:t>Comisiei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vea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 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special,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inţa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misiuni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audit.</w:t>
      </w:r>
    </w:p>
    <w:p w14:paraId="1AB2C71A" w14:textId="77777777" w:rsidR="00794B47" w:rsidRDefault="00794B47">
      <w:pPr>
        <w:spacing w:line="200" w:lineRule="exact"/>
      </w:pPr>
    </w:p>
    <w:p w14:paraId="578CE0A0" w14:textId="77777777" w:rsidR="00794B47" w:rsidRDefault="00794B47">
      <w:pPr>
        <w:spacing w:line="200" w:lineRule="exact"/>
      </w:pPr>
    </w:p>
    <w:p w14:paraId="52922C19" w14:textId="77777777" w:rsidR="00794B47" w:rsidRDefault="00794B47">
      <w:pPr>
        <w:spacing w:before="17" w:line="200" w:lineRule="exact"/>
      </w:pPr>
    </w:p>
    <w:p w14:paraId="4CB289FB" w14:textId="77777777" w:rsidR="00794B47" w:rsidRDefault="00B238C1">
      <w:pPr>
        <w:ind w:left="213" w:right="650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7"/>
          <w:sz w:val="21"/>
          <w:szCs w:val="21"/>
        </w:rPr>
        <w:t>CAPITOL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III.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LE</w:t>
      </w:r>
    </w:p>
    <w:p w14:paraId="78644649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39E95222" w14:textId="77777777" w:rsidR="00794B47" w:rsidRDefault="00B238C1">
      <w:pPr>
        <w:ind w:left="213" w:right="32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venite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tuirea</w:t>
      </w:r>
      <w:r>
        <w:rPr>
          <w:rFonts w:ascii="Trebuchet MS" w:eastAsia="Trebuchet MS" w:hAnsi="Trebuchet MS" w:cs="Trebuchet MS"/>
          <w:spacing w:val="-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finanţăr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i</w:t>
      </w:r>
    </w:p>
    <w:p w14:paraId="4700C6AE" w14:textId="77777777" w:rsidR="00794B47" w:rsidRDefault="00B238C1">
      <w:pPr>
        <w:spacing w:before="5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accepţiun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Ordonanţa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Urge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14:paraId="03D2E35F" w14:textId="77777777" w:rsidR="00794B47" w:rsidRDefault="00B238C1">
      <w:pPr>
        <w:spacing w:before="6"/>
        <w:ind w:left="213" w:right="331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66/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ulterioare.</w:t>
      </w:r>
    </w:p>
    <w:p w14:paraId="4C69650A" w14:textId="77777777" w:rsidR="00794B47" w:rsidRDefault="00B238C1">
      <w:pPr>
        <w:spacing w:before="5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creanţ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bugetare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 xml:space="preserve">voluntară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deduce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tile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miterii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ță,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anțare,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îndestulătoare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entă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declanşă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proce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vigoa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dică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 debi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2560CF3" w14:textId="77777777" w:rsidR="00794B47" w:rsidRDefault="00B238C1">
      <w:pPr>
        <w:spacing w:line="240" w:lineRule="exact"/>
        <w:ind w:left="213" w:right="8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neregulă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așa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islație,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s-</w:t>
      </w:r>
    </w:p>
    <w:p w14:paraId="3A3B715D" w14:textId="77777777" w:rsidR="00794B47" w:rsidRDefault="00B238C1">
      <w:pPr>
        <w:spacing w:before="5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catre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OLAF,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DLAF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DNA,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solicitarea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căreia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cuția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până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 finaliz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nerea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ceper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penale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armarea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indiciilor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DLAF,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pronu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țarea </w:t>
      </w:r>
      <w:r>
        <w:rPr>
          <w:rFonts w:ascii="Trebuchet MS" w:eastAsia="Trebuchet MS" w:hAnsi="Trebuchet MS" w:cs="Trebuchet MS"/>
          <w:sz w:val="21"/>
          <w:szCs w:val="21"/>
        </w:rPr>
        <w:t>unei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nitive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-a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dispus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judecată.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pronunță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ogramare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2020,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nsideră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încetat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rept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sumelor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prevăd  o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perioada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tranzitie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mătoarea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rogram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14:paraId="1578C146" w14:textId="77777777" w:rsidR="00794B47" w:rsidRDefault="00B238C1">
      <w:pPr>
        <w:spacing w:line="240" w:lineRule="exact"/>
        <w:ind w:left="280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gestiunea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14:paraId="549B65A8" w14:textId="77777777" w:rsidR="00794B47" w:rsidRDefault="00B238C1">
      <w:pPr>
        <w:spacing w:before="5"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mului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manageme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trol,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indepen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ent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ctivitatea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neregul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ităţii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nte,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tării  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ătre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ritatea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tă.</w:t>
      </w:r>
    </w:p>
    <w:p w14:paraId="6897C5F4" w14:textId="77777777" w:rsidR="00794B47" w:rsidRDefault="00B238C1">
      <w:pPr>
        <w:spacing w:before="1"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(4)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ntară,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către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tantă,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tituie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ată </w:t>
      </w:r>
      <w:r>
        <w:rPr>
          <w:rFonts w:ascii="Trebuchet MS" w:eastAsia="Trebuchet MS" w:hAnsi="Trebuchet MS" w:cs="Trebuchet MS"/>
          <w:sz w:val="21"/>
          <w:szCs w:val="21"/>
        </w:rPr>
        <w:t xml:space="preserve">necuvenită,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  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termen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zile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rmă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ficare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perirea </w:t>
      </w:r>
      <w:r>
        <w:rPr>
          <w:rFonts w:ascii="Trebuchet MS" w:eastAsia="Trebuchet MS" w:hAnsi="Trebuchet MS" w:cs="Trebuchet MS"/>
          <w:sz w:val="21"/>
          <w:szCs w:val="21"/>
        </w:rPr>
        <w:t>unei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exces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Contractante.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Începând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6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lendari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calcula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tăţi,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centul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tabilit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pectiv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întâr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ere.</w:t>
      </w:r>
    </w:p>
    <w:p w14:paraId="21921F5F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7DCA5168" w14:textId="77777777" w:rsidR="00794B47" w:rsidRDefault="00B238C1">
      <w:pPr>
        <w:spacing w:line="245" w:lineRule="auto"/>
        <w:ind w:left="213" w:right="75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regula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tuarea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plăţi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ricărui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 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 finanţare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mbursabil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  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iul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proceda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nuarea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umei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ursate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şa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cărui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act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gerea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grală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ugă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lor.</w:t>
      </w:r>
    </w:p>
    <w:p w14:paraId="55A1F113" w14:textId="77777777" w:rsidR="00794B47" w:rsidRDefault="00B238C1">
      <w:pPr>
        <w:spacing w:line="240" w:lineRule="exact"/>
        <w:ind w:left="213" w:right="8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xc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stată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uarea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tranşe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14:paraId="40AA4E21" w14:textId="77777777" w:rsidR="00794B47" w:rsidRDefault="00B238C1">
      <w:pPr>
        <w:spacing w:before="5" w:line="244" w:lineRule="auto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debitul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cuperat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z w:val="21"/>
          <w:szCs w:val="21"/>
        </w:rPr>
        <w:t xml:space="preserve">diminuarea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finanţare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eiat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z w:val="21"/>
          <w:szCs w:val="21"/>
        </w:rPr>
        <w:t>acordarea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jutor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EP,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siza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tentă  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lanşă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tării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are.</w:t>
      </w:r>
    </w:p>
    <w:p w14:paraId="608414DD" w14:textId="77777777" w:rsidR="00794B47" w:rsidRDefault="00B238C1">
      <w:pPr>
        <w:spacing w:before="1" w:line="245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 obiec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losite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G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tinat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primesc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inaţie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ilitate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r</w:t>
      </w:r>
      <w:r>
        <w:rPr>
          <w:rFonts w:ascii="Trebuchet MS" w:eastAsia="Trebuchet MS" w:hAnsi="Trebuchet MS" w:cs="Trebuchet MS"/>
          <w:sz w:val="21"/>
          <w:szCs w:val="21"/>
        </w:rPr>
        <w:t>ezervă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j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udi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iul.</w:t>
      </w:r>
    </w:p>
    <w:p w14:paraId="46214A10" w14:textId="77777777" w:rsidR="00794B47" w:rsidRDefault="00794B47">
      <w:pPr>
        <w:spacing w:before="5" w:line="160" w:lineRule="exact"/>
        <w:rPr>
          <w:sz w:val="16"/>
          <w:szCs w:val="16"/>
        </w:rPr>
      </w:pPr>
    </w:p>
    <w:p w14:paraId="0623113F" w14:textId="77777777" w:rsidR="00794B47" w:rsidRDefault="00794B47">
      <w:pPr>
        <w:spacing w:line="200" w:lineRule="exact"/>
      </w:pPr>
    </w:p>
    <w:p w14:paraId="0A5951AA" w14:textId="77777777" w:rsidR="00794B47" w:rsidRDefault="00B238C1">
      <w:pPr>
        <w:ind w:left="213" w:right="73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Evalua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ea</w:t>
      </w:r>
    </w:p>
    <w:p w14:paraId="1F9EADF1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2583BF75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mediară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impact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biectiv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ndicato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ilor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ultat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ţiona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PAM</w:t>
      </w:r>
    </w:p>
    <w:p w14:paraId="4A54BB3A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-2020,   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ază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nă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iţia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 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tractante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i/sau </w:t>
      </w:r>
      <w:r>
        <w:rPr>
          <w:rFonts w:ascii="Trebuchet MS" w:eastAsia="Trebuchet MS" w:hAnsi="Trebuchet MS" w:cs="Trebuchet MS"/>
          <w:sz w:val="21"/>
          <w:szCs w:val="21"/>
        </w:rPr>
        <w:t>persoan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rizate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  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ile,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iv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maţiile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format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nic,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ţând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astfel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18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exă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2F9F841A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159B9FBB" w14:textId="77777777" w:rsidR="00794B47" w:rsidRDefault="00B238C1">
      <w:pPr>
        <w:ind w:left="213" w:right="662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18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Protecţia</w:t>
      </w:r>
      <w:r>
        <w:rPr>
          <w:rFonts w:ascii="Trebuchet MS" w:eastAsia="Trebuchet MS" w:hAnsi="Trebuchet MS" w:cs="Trebuchet MS"/>
          <w:spacing w:val="-9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atelor</w:t>
      </w:r>
    </w:p>
    <w:p w14:paraId="0E4B8AF3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031E40BB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oate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personale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cuprinse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fie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reglementă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vigoare.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lucrate  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ânsă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egăt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itorizarea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aduce </w:t>
      </w:r>
      <w:r>
        <w:rPr>
          <w:rFonts w:ascii="Trebuchet MS" w:eastAsia="Trebuchet MS" w:hAnsi="Trebuchet MS" w:cs="Trebuchet MS"/>
          <w:sz w:val="21"/>
          <w:szCs w:val="21"/>
        </w:rPr>
        <w:t xml:space="preserve">prejudicii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 transmitere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datelor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intern,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rţii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turi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României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Comisiei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/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Luptă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tejării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Europen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AA5FF1B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0D3878FE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iciarii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es,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scrise,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rson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ecta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maţie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inexactă  sau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tă.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dresa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ivire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procesarea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tantă.</w:t>
      </w:r>
    </w:p>
    <w:p w14:paraId="4A866C02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21EA6A5C" w14:textId="77777777" w:rsidR="00794B47" w:rsidRDefault="00B238C1">
      <w:pPr>
        <w:ind w:left="213" w:right="703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majoră</w:t>
      </w:r>
    </w:p>
    <w:p w14:paraId="38FF18E6" w14:textId="77777777" w:rsidR="00794B47" w:rsidRDefault="00794B47">
      <w:pPr>
        <w:spacing w:before="13" w:line="240" w:lineRule="exact"/>
        <w:rPr>
          <w:sz w:val="24"/>
          <w:szCs w:val="24"/>
        </w:rPr>
      </w:pPr>
    </w:p>
    <w:p w14:paraId="2D6B025A" w14:textId="77777777" w:rsidR="00794B47" w:rsidRDefault="00B238C1">
      <w:pPr>
        <w:spacing w:line="245" w:lineRule="auto"/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niment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impre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surmon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 impo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turat,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independ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voinţa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rvenit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nanţare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ă,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împie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area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parte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z w:val="21"/>
          <w:szCs w:val="21"/>
        </w:rPr>
        <w:t>exone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invocă.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constitui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eveni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ente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ar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i:  cala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ităţile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(cutremur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aţii,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cări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teren),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răzb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embargo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etc.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Blocaj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greva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tituie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majoră.</w:t>
      </w:r>
    </w:p>
    <w:p w14:paraId="7D460584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024E9C75" w14:textId="77777777" w:rsidR="00794B47" w:rsidRDefault="00B238C1">
      <w:pPr>
        <w:spacing w:line="244" w:lineRule="auto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antă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că  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ră  are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laltă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termen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5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pariţiei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rţă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 transmită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acte </w:t>
      </w:r>
      <w:r>
        <w:rPr>
          <w:rFonts w:ascii="Trebuchet MS" w:eastAsia="Trebuchet MS" w:hAnsi="Trebuchet MS" w:cs="Trebuchet MS"/>
          <w:sz w:val="21"/>
          <w:szCs w:val="21"/>
        </w:rPr>
        <w:t>doveditoare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emise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gată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ziţie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consec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r.</w:t>
      </w:r>
    </w:p>
    <w:p w14:paraId="1CD4DF97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2D926858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invocă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anunţare,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ele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invocă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porta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daunele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lalte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lipsa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icare.</w:t>
      </w:r>
    </w:p>
    <w:p w14:paraId="64B9C332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45823D17" w14:textId="77777777" w:rsidR="00794B47" w:rsidRDefault="00B238C1">
      <w:pPr>
        <w:spacing w:line="245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(4)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Fiecare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  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cazie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06E72B9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1833F51B" w14:textId="77777777" w:rsidR="00794B47" w:rsidRDefault="00B238C1">
      <w:pPr>
        <w:spacing w:line="244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(5)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mbursabilă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fi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spendată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apariţiei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acţiune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teia,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preju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icia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cuvin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ţilor.</w:t>
      </w:r>
    </w:p>
    <w:p w14:paraId="1C4ED4BE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17443EE3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zul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 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orţa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şi/sau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cesteia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spendar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execut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 lun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întâl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mult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conveni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  fie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supra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desfii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ţării aces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02D5758" w14:textId="77777777" w:rsidR="00794B47" w:rsidRDefault="00794B47">
      <w:pPr>
        <w:spacing w:before="10" w:line="100" w:lineRule="exact"/>
        <w:rPr>
          <w:sz w:val="11"/>
          <w:szCs w:val="11"/>
        </w:rPr>
      </w:pPr>
    </w:p>
    <w:p w14:paraId="567C8C61" w14:textId="77777777" w:rsidR="00794B47" w:rsidRDefault="00B238C1">
      <w:pPr>
        <w:spacing w:line="243" w:lineRule="auto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mprejurarea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ajoră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manifestă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6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14:paraId="03225509" w14:textId="77777777" w:rsidR="00794B47" w:rsidRDefault="00794B47">
      <w:pPr>
        <w:spacing w:before="7" w:line="160" w:lineRule="exact"/>
        <w:rPr>
          <w:sz w:val="16"/>
          <w:szCs w:val="16"/>
        </w:rPr>
      </w:pPr>
    </w:p>
    <w:p w14:paraId="5724EE0B" w14:textId="77777777" w:rsidR="00794B47" w:rsidRDefault="00794B47">
      <w:pPr>
        <w:spacing w:line="200" w:lineRule="exact"/>
      </w:pPr>
    </w:p>
    <w:p w14:paraId="3ECD098B" w14:textId="77777777" w:rsidR="00794B47" w:rsidRDefault="00B238C1">
      <w:pPr>
        <w:ind w:left="213" w:right="593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fic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comunic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ri</w:t>
      </w:r>
    </w:p>
    <w:p w14:paraId="5AF3F967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5CB3D170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leilalte,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smisă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dresa/  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diul  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troductivă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lă.</w:t>
      </w:r>
    </w:p>
    <w:p w14:paraId="79769A8A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56138CB4" w14:textId="77777777" w:rsidR="00794B47" w:rsidRDefault="00B238C1">
      <w:pPr>
        <w:spacing w:line="245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cazul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icarea/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smite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risori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mandate,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nfir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mire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consideră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mită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dest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14:paraId="4709B6D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5AB96EEA" w14:textId="77777777" w:rsidR="00794B47" w:rsidRDefault="00B238C1">
      <w:pPr>
        <w:spacing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icarea/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x/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rătoare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expedi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tă.</w:t>
      </w:r>
    </w:p>
    <w:p w14:paraId="16E0E20C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4C4CB46F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Notificările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nici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irmate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uneia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(1),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3).</w:t>
      </w:r>
    </w:p>
    <w:p w14:paraId="35B2EA81" w14:textId="77777777" w:rsidR="00794B47" w:rsidRDefault="00794B47">
      <w:pPr>
        <w:spacing w:line="120" w:lineRule="exact"/>
        <w:rPr>
          <w:sz w:val="12"/>
          <w:szCs w:val="12"/>
        </w:rPr>
      </w:pPr>
    </w:p>
    <w:p w14:paraId="2BDB2B16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ificarea/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fax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ibilă,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 xml:space="preserve">motive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tabile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icarea 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 va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publicitat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Notificare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comunicar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işarea,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comite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internet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ţionează  că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iv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ciarului.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z w:val="21"/>
          <w:szCs w:val="21"/>
        </w:rPr>
        <w:t>considerat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expi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15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cisprezec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calenda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istice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 xml:space="preserve">afişării 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lui.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menţine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anunţului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timp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15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isprezece)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daristice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t.</w:t>
      </w:r>
    </w:p>
    <w:p w14:paraId="1210A4C4" w14:textId="77777777" w:rsidR="00794B47" w:rsidRDefault="00794B47">
      <w:pPr>
        <w:spacing w:before="6" w:line="160" w:lineRule="exact"/>
        <w:rPr>
          <w:sz w:val="16"/>
          <w:szCs w:val="16"/>
        </w:rPr>
      </w:pPr>
    </w:p>
    <w:p w14:paraId="238DA867" w14:textId="77777777" w:rsidR="00794B47" w:rsidRDefault="00794B47">
      <w:pPr>
        <w:spacing w:line="200" w:lineRule="exact"/>
      </w:pPr>
    </w:p>
    <w:p w14:paraId="0C824FE9" w14:textId="77777777" w:rsidR="00794B47" w:rsidRDefault="00B238C1">
      <w:pPr>
        <w:ind w:left="213" w:right="480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plica</w:t>
      </w:r>
      <w:r>
        <w:rPr>
          <w:rFonts w:ascii="Trebuchet MS" w:eastAsia="Trebuchet MS" w:hAnsi="Trebuchet MS" w:cs="Trebuchet MS"/>
          <w:spacing w:val="-6"/>
          <w:w w:val="111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1"/>
          <w:w w:val="111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13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finale</w:t>
      </w:r>
    </w:p>
    <w:p w14:paraId="7E4064F9" w14:textId="77777777" w:rsidR="00794B47" w:rsidRDefault="00794B47">
      <w:pPr>
        <w:spacing w:before="13" w:line="240" w:lineRule="exact"/>
        <w:rPr>
          <w:sz w:val="24"/>
          <w:szCs w:val="24"/>
        </w:rPr>
      </w:pPr>
    </w:p>
    <w:p w14:paraId="076EA1AA" w14:textId="77777777" w:rsidR="00794B47" w:rsidRDefault="00B238C1">
      <w:pPr>
        <w:ind w:left="280" w:right="320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română.</w:t>
      </w:r>
    </w:p>
    <w:p w14:paraId="3A3CBE51" w14:textId="77777777" w:rsidR="00794B47" w:rsidRDefault="00B238C1">
      <w:pPr>
        <w:spacing w:before="3" w:line="245" w:lineRule="auto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eventu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ariţiei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diferend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iciar,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surv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nit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cerca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acestuia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situaţia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ajunge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contencios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abile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teria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ciosului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inistrati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75DEECF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799F5CAE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ANEXA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5"/>
          <w:w w:val="107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....../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………...</w:t>
      </w:r>
    </w:p>
    <w:p w14:paraId="71B3651C" w14:textId="77777777" w:rsidR="00794B47" w:rsidRDefault="00794B47">
      <w:pPr>
        <w:spacing w:before="8" w:line="100" w:lineRule="exact"/>
        <w:rPr>
          <w:sz w:val="10"/>
          <w:szCs w:val="10"/>
        </w:rPr>
      </w:pPr>
    </w:p>
    <w:p w14:paraId="0A3AE494" w14:textId="77777777" w:rsidR="00794B47" w:rsidRDefault="00794B47">
      <w:pPr>
        <w:spacing w:line="200" w:lineRule="exact"/>
      </w:pPr>
    </w:p>
    <w:p w14:paraId="105FA98E" w14:textId="77777777" w:rsidR="00794B47" w:rsidRDefault="00B238C1">
      <w:pPr>
        <w:spacing w:line="243" w:lineRule="auto"/>
        <w:ind w:left="3306" w:right="3270" w:firstLine="39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7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ționa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1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mare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4229"/>
        <w:gridCol w:w="1152"/>
        <w:gridCol w:w="1139"/>
        <w:gridCol w:w="1208"/>
        <w:gridCol w:w="1258"/>
      </w:tblGrid>
      <w:tr w:rsidR="00794B47" w14:paraId="271A07F5" w14:textId="77777777">
        <w:trPr>
          <w:trHeight w:hRule="exact" w:val="905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0F8715F" w14:textId="77777777" w:rsidR="00794B47" w:rsidRDefault="00B238C1">
            <w:pPr>
              <w:spacing w:before="3" w:line="242" w:lineRule="auto"/>
              <w:ind w:left="323" w:right="299" w:hanging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Nr. crt.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2199D" w14:textId="77777777" w:rsidR="00794B47" w:rsidRDefault="00B238C1">
            <w:pPr>
              <w:spacing w:before="3"/>
              <w:ind w:left="63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Denumirea</w:t>
            </w:r>
            <w:r>
              <w:rPr>
                <w:rFonts w:ascii="Arial" w:eastAsia="Arial" w:hAnsi="Arial" w:cs="Arial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capitolelor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uieli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D562E" w14:textId="77777777" w:rsidR="00794B47" w:rsidRDefault="00B238C1">
            <w:pPr>
              <w:spacing w:before="3" w:line="245" w:lineRule="auto"/>
              <w:ind w:left="162" w:right="14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Cheltu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 eligib</w:t>
            </w:r>
            <w:r>
              <w:rPr>
                <w:rFonts w:ascii="Arial" w:eastAsia="Arial" w:hAnsi="Arial" w:cs="Arial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 fara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VA (lei)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D1FFAC1" w14:textId="77777777" w:rsidR="00794B47" w:rsidRDefault="00B238C1">
            <w:pPr>
              <w:spacing w:before="3" w:line="242" w:lineRule="auto"/>
              <w:ind w:left="143" w:right="91" w:firstLine="3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Cheltuie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 neeligibile</w:t>
            </w:r>
          </w:p>
          <w:p w14:paraId="1EE38200" w14:textId="77777777" w:rsidR="00794B47" w:rsidRDefault="00B238C1">
            <w:pPr>
              <w:spacing w:before="2"/>
              <w:ind w:left="5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lei)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8FF0335" w14:textId="77777777" w:rsidR="00794B47" w:rsidRDefault="00B238C1">
            <w:pPr>
              <w:spacing w:before="3" w:line="243" w:lineRule="auto"/>
              <w:ind w:left="215" w:right="196" w:firstLine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To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al cheltuieli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ACD7E" w14:textId="77777777" w:rsidR="00794B47" w:rsidRDefault="00B238C1">
            <w:pPr>
              <w:spacing w:before="3" w:line="245" w:lineRule="auto"/>
              <w:ind w:left="100" w:right="87" w:firstLine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TVA** aferent cheltuielilor </w:t>
            </w:r>
            <w:r>
              <w:rPr>
                <w:rFonts w:ascii="Arial" w:eastAsia="Arial" w:hAnsi="Arial" w:cs="Arial"/>
                <w:sz w:val="19"/>
                <w:szCs w:val="19"/>
              </w:rPr>
              <w:t>eligib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le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(lei)</w:t>
            </w:r>
          </w:p>
        </w:tc>
      </w:tr>
      <w:tr w:rsidR="00794B47" w14:paraId="373853A8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CB009C9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43E4E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9"/>
                <w:szCs w:val="19"/>
              </w:rPr>
              <w:t>PERSO</w:t>
            </w:r>
            <w:r>
              <w:rPr>
                <w:rFonts w:ascii="Arial" w:eastAsia="Arial" w:hAnsi="Arial" w:cs="Arial"/>
                <w:spacing w:val="4"/>
                <w:w w:val="104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-3"/>
                <w:w w:val="104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4"/>
                <w:sz w:val="19"/>
                <w:szCs w:val="19"/>
              </w:rPr>
              <w:t>L</w:t>
            </w:r>
          </w:p>
          <w:p w14:paraId="1E8731D2" w14:textId="77777777" w:rsidR="00794B47" w:rsidRDefault="00B238C1">
            <w:pPr>
              <w:spacing w:before="1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=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1.1+1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F05F4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60E4321D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D635F86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45B1D" w14:textId="77777777" w:rsidR="00794B47" w:rsidRDefault="00794B47"/>
        </w:tc>
      </w:tr>
      <w:tr w:rsidR="00794B47" w14:paraId="58AAFB84" w14:textId="77777777">
        <w:trPr>
          <w:trHeight w:hRule="exact" w:val="45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6EE31FF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0AE91" w14:textId="77777777" w:rsidR="00794B47" w:rsidRDefault="00B238C1">
            <w:pPr>
              <w:spacing w:before="1" w:line="245" w:lineRule="auto"/>
              <w:ind w:left="109" w:right="7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tu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Sal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tru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onal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propri</w:t>
            </w:r>
            <w:r>
              <w:rPr>
                <w:rFonts w:ascii="Arial" w:eastAsia="Arial" w:hAnsi="Arial" w:cs="Arial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venitul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net)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5F3F3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4DC941D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D2AC00E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69050" w14:textId="77777777" w:rsidR="00794B47" w:rsidRDefault="00794B47"/>
        </w:tc>
      </w:tr>
      <w:tr w:rsidR="00794B47" w14:paraId="2253DD28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327FE878" w14:textId="77777777"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6248C" w14:textId="77777777" w:rsidR="00794B47" w:rsidRDefault="00B238C1">
            <w:pPr>
              <w:spacing w:before="3" w:line="242" w:lineRule="auto"/>
              <w:ind w:left="109" w:right="29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Contribu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salar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(pent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per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ona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prop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2"/>
                <w:w w:val="10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- angajat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angajator)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510B6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5B4EE7B6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7D1C29E6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05544" w14:textId="77777777" w:rsidR="00794B47" w:rsidRDefault="00794B47"/>
        </w:tc>
      </w:tr>
      <w:tr w:rsidR="00794B47" w14:paraId="4D40B392" w14:textId="7777777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6581E01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3B100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Di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ne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dep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asare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(inter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ex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erne)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A4662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0DB0155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CCEEAA6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CDB2B" w14:textId="77777777" w:rsidR="00794B47" w:rsidRDefault="00794B47"/>
        </w:tc>
      </w:tr>
      <w:tr w:rsidR="00794B47" w14:paraId="031E4175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635D5A9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28445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BUNURI</w:t>
            </w:r>
            <w:r>
              <w:rPr>
                <w:rFonts w:ascii="Arial" w:eastAsia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SE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VIC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  <w:p w14:paraId="6AA916AB" w14:textId="77777777" w:rsidR="00794B47" w:rsidRDefault="00B238C1">
            <w:pPr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I=2.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2.2+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…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2.13)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78286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DB737CE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68E4ADAE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7CFDE" w14:textId="77777777" w:rsidR="00794B47" w:rsidRDefault="00794B47"/>
        </w:tc>
      </w:tr>
      <w:tr w:rsidR="00794B47" w14:paraId="6DDD0844" w14:textId="7777777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3AC1D5C2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24C6B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ur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ituri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birou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echizite,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ton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re)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A86A7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DFC9014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D30402E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B1ABA" w14:textId="77777777" w:rsidR="00794B47" w:rsidRDefault="00794B47"/>
        </w:tc>
      </w:tr>
      <w:tr w:rsidR="00794B47" w14:paraId="55EF03E1" w14:textId="7777777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3930978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F28AB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pentru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cura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enie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80D6C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1197D841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94FFE5F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E444C" w14:textId="77777777" w:rsidR="00794B47" w:rsidRDefault="00794B47"/>
        </w:tc>
      </w:tr>
      <w:tr w:rsidR="00794B47" w14:paraId="689CA3EC" w14:textId="77777777">
        <w:trPr>
          <w:trHeight w:hRule="exact" w:val="45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D74BAA2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8C846" w14:textId="77777777" w:rsidR="00794B47" w:rsidRDefault="00B238C1">
            <w:pPr>
              <w:spacing w:before="1" w:line="245" w:lineRule="auto"/>
              <w:ind w:left="109" w:right="45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Utilitati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z w:val="19"/>
                <w:szCs w:val="19"/>
              </w:rPr>
              <w:t>energ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e,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anal,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apa,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il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ta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pentru </w:t>
            </w:r>
            <w:r>
              <w:rPr>
                <w:rFonts w:ascii="Arial" w:eastAsia="Arial" w:hAnsi="Arial" w:cs="Arial"/>
                <w:sz w:val="19"/>
                <w:szCs w:val="19"/>
              </w:rPr>
              <w:t>spatiile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utili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sz w:val="19"/>
                <w:szCs w:val="19"/>
              </w:rPr>
              <w:t>ate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sco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z w:val="19"/>
                <w:szCs w:val="19"/>
              </w:rPr>
              <w:t>ul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iec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7DCBA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9FBA75B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6503B74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5B27A" w14:textId="77777777" w:rsidR="00794B47" w:rsidRDefault="00794B47"/>
        </w:tc>
      </w:tr>
      <w:tr w:rsidR="00794B47" w14:paraId="036BD811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C497803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2.4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DFEC8" w14:textId="77777777" w:rsidR="00794B47" w:rsidRDefault="00B238C1">
            <w:pPr>
              <w:spacing w:before="1" w:line="247" w:lineRule="auto"/>
              <w:ind w:left="109" w:right="35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Carburanti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lubri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ianti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(pen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ru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auto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urismul </w:t>
            </w:r>
            <w:r>
              <w:rPr>
                <w:rFonts w:ascii="Arial" w:eastAsia="Arial" w:hAnsi="Arial" w:cs="Arial"/>
                <w:sz w:val="19"/>
                <w:szCs w:val="19"/>
              </w:rPr>
              <w:t>propriu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tare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300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lun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40384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8B7B606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ACEBA34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A354E" w14:textId="77777777" w:rsidR="00794B47" w:rsidRDefault="00794B47"/>
        </w:tc>
      </w:tr>
      <w:tr w:rsidR="00794B47" w14:paraId="1F88A99D" w14:textId="77777777">
        <w:trPr>
          <w:trHeight w:hRule="exact" w:val="31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B4CB8C6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2.5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9597167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Posta,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telecomunicatii,</w:t>
            </w:r>
            <w:r>
              <w:rPr>
                <w:rFonts w:ascii="Arial" w:eastAsia="Arial" w:hAnsi="Arial" w:cs="Arial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radio,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tv,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internet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7603E5A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244FCE7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BA70D92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2C08A5C" w14:textId="77777777" w:rsidR="00794B47" w:rsidRDefault="00794B47"/>
        </w:tc>
      </w:tr>
      <w:tr w:rsidR="00794B47" w14:paraId="3CE3202A" w14:textId="77777777">
        <w:trPr>
          <w:trHeight w:hRule="exact" w:val="68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8DFBCBB" w14:textId="77777777"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2.6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843D4" w14:textId="77777777"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pres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ari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erv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cii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cu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aracter</w:t>
            </w:r>
          </w:p>
          <w:p w14:paraId="472ED316" w14:textId="77777777" w:rsidR="00794B47" w:rsidRDefault="00B238C1">
            <w:pPr>
              <w:spacing w:before="4" w:line="245" w:lineRule="auto"/>
              <w:ind w:left="109" w:right="6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func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ional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z w:val="19"/>
                <w:szCs w:val="19"/>
              </w:rPr>
              <w:t>con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ra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pres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ari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z w:val="19"/>
                <w:szCs w:val="19"/>
              </w:rPr>
              <w:t>ici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materiale </w:t>
            </w:r>
            <w:r>
              <w:rPr>
                <w:rFonts w:ascii="Arial" w:eastAsia="Arial" w:hAnsi="Arial" w:cs="Arial"/>
                <w:sz w:val="19"/>
                <w:szCs w:val="19"/>
              </w:rPr>
              <w:t>necesare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proiectului)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4E03C" w14:textId="77777777" w:rsidR="00794B47" w:rsidRDefault="00794B47"/>
        </w:tc>
        <w:tc>
          <w:tcPr>
            <w:tcW w:w="113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AFB578E" w14:textId="77777777" w:rsidR="00794B47" w:rsidRDefault="00794B47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75AC2CB" w14:textId="77777777" w:rsidR="00794B47" w:rsidRDefault="00794B47"/>
        </w:tc>
        <w:tc>
          <w:tcPr>
            <w:tcW w:w="125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FC847" w14:textId="77777777" w:rsidR="00794B47" w:rsidRDefault="00794B47"/>
        </w:tc>
      </w:tr>
      <w:tr w:rsidR="00794B47" w14:paraId="4CB6F24F" w14:textId="7777777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7055B2F6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2.7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F810E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Obiecte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inven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6A8F7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B4CCC06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C3BAFD0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489CB" w14:textId="77777777" w:rsidR="00794B47" w:rsidRDefault="00794B47"/>
        </w:tc>
      </w:tr>
      <w:tr w:rsidR="00794B47" w14:paraId="60A7E4AA" w14:textId="77777777">
        <w:trPr>
          <w:trHeight w:hRule="exact" w:val="682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17A9811" w14:textId="77777777" w:rsidR="00794B47" w:rsidRDefault="00B238C1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2.8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89612" w14:textId="77777777" w:rsidR="00794B47" w:rsidRDefault="00B238C1">
            <w:pPr>
              <w:spacing w:before="3" w:line="245" w:lineRule="auto"/>
              <w:ind w:left="109" w:right="30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Deplasari,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asari,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tran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feruri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erne </w:t>
            </w:r>
            <w:r>
              <w:rPr>
                <w:rFonts w:ascii="Arial" w:eastAsia="Arial" w:hAnsi="Arial" w:cs="Arial"/>
                <w:sz w:val="19"/>
                <w:szCs w:val="19"/>
              </w:rPr>
              <w:t>(deplasare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mi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j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ace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transport </w:t>
            </w:r>
            <w:r>
              <w:rPr>
                <w:rFonts w:ascii="Arial" w:eastAsia="Arial" w:hAnsi="Arial" w:cs="Arial"/>
                <w:sz w:val="19"/>
                <w:szCs w:val="19"/>
              </w:rPr>
              <w:t>decât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aut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urismul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AG,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zare,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et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21ED5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135B99B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751E3C42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A9EB9" w14:textId="77777777" w:rsidR="00794B47" w:rsidRDefault="00794B47"/>
        </w:tc>
      </w:tr>
      <w:tr w:rsidR="00794B47" w14:paraId="18485BF7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3FC3636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2.9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8710A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Deplasari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st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ainatate</w:t>
            </w:r>
          </w:p>
          <w:p w14:paraId="47D541AF" w14:textId="77777777" w:rsidR="00794B47" w:rsidRDefault="00B238C1">
            <w:pPr>
              <w:spacing w:before="7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(tran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port,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5A120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19433E91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3C3F068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A944E" w14:textId="77777777" w:rsidR="00794B47" w:rsidRDefault="00794B47"/>
        </w:tc>
      </w:tr>
      <w:tr w:rsidR="00794B47" w14:paraId="58E41186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AFCCE3A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2.10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04317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Carti,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pub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ica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eriale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docum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ntare</w:t>
            </w:r>
          </w:p>
          <w:p w14:paraId="369A8FCA" w14:textId="77777777" w:rsidR="00794B47" w:rsidRDefault="00B238C1">
            <w:pPr>
              <w:spacing w:before="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(necesare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derularii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tulu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B0854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ACB7774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3AB25710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2C3F2" w14:textId="77777777" w:rsidR="00794B47" w:rsidRDefault="00794B47"/>
        </w:tc>
      </w:tr>
      <w:tr w:rsidR="00794B47" w14:paraId="5E33F273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0813020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00B6D" w14:textId="77777777" w:rsidR="00794B47" w:rsidRDefault="00B238C1">
            <w:pPr>
              <w:spacing w:before="1" w:line="245" w:lineRule="auto"/>
              <w:ind w:left="109" w:right="6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Pregatire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fe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ionala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ntru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perso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alul propriu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3193B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6BCBD4F5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5B5A3C2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7FA8E" w14:textId="77777777" w:rsidR="00794B47" w:rsidRDefault="00794B47"/>
        </w:tc>
      </w:tr>
      <w:tr w:rsidR="00794B47" w14:paraId="7808E037" w14:textId="7777777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9E90FF4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5C5E0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Reclama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publ</w:t>
            </w:r>
            <w:r>
              <w:rPr>
                <w:rFonts w:ascii="Arial" w:eastAsia="Arial" w:hAnsi="Arial" w:cs="Arial"/>
                <w:spacing w:val="-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ita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51218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5A3F5E3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E1CF722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19BF5" w14:textId="77777777" w:rsidR="00794B47" w:rsidRDefault="00794B47"/>
        </w:tc>
      </w:tr>
      <w:tr w:rsidR="00794B47" w14:paraId="3372D5B9" w14:textId="77777777">
        <w:trPr>
          <w:trHeight w:hRule="exact" w:val="31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78E927F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396D700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CC2CBB4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80D94C6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C116EB5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73D0FC7A" w14:textId="77777777" w:rsidR="00794B47" w:rsidRDefault="00794B47"/>
        </w:tc>
      </w:tr>
      <w:tr w:rsidR="00794B47" w14:paraId="1A078664" w14:textId="77777777">
        <w:trPr>
          <w:trHeight w:hRule="exact" w:val="457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77DE85B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7D636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3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12"/>
                <w:sz w:val="19"/>
                <w:szCs w:val="19"/>
              </w:rPr>
              <w:t>L</w:t>
            </w:r>
          </w:p>
          <w:p w14:paraId="22F17F5B" w14:textId="77777777" w:rsidR="00794B47" w:rsidRDefault="00B238C1">
            <w:pPr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II-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3.1+3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3.3)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F8034" w14:textId="77777777" w:rsidR="00794B47" w:rsidRDefault="00794B47"/>
        </w:tc>
        <w:tc>
          <w:tcPr>
            <w:tcW w:w="113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58D622EE" w14:textId="77777777" w:rsidR="00794B47" w:rsidRDefault="00794B47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A06EEB6" w14:textId="77777777" w:rsidR="00794B47" w:rsidRDefault="00794B47"/>
        </w:tc>
        <w:tc>
          <w:tcPr>
            <w:tcW w:w="125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08552" w14:textId="77777777" w:rsidR="00794B47" w:rsidRDefault="00794B47"/>
        </w:tc>
      </w:tr>
      <w:tr w:rsidR="00794B47" w14:paraId="60906442" w14:textId="77777777">
        <w:trPr>
          <w:trHeight w:hRule="exact" w:val="319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DBB5783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90460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Mobilier,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aparatura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bi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oti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alte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active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98ACC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FDEAF96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D031AE2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B20A7" w14:textId="77777777" w:rsidR="00794B47" w:rsidRDefault="00794B47"/>
        </w:tc>
      </w:tr>
      <w:tr w:rsidR="00794B47" w14:paraId="665D2E0F" w14:textId="7777777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E631DA8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57C2A" w14:textId="77777777" w:rsidR="00794B47" w:rsidRDefault="00B238C1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Alte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fixe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(IT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-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programe,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licente,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etc)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931B2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58645CB8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D45DDA1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43AB7" w14:textId="77777777" w:rsidR="00794B47" w:rsidRDefault="00794B47"/>
        </w:tc>
      </w:tr>
      <w:tr w:rsidR="00794B47" w14:paraId="7A50C180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FBCDC67" w14:textId="77777777" w:rsidR="00794B47" w:rsidRDefault="00B238C1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024ED" w14:textId="77777777" w:rsidR="00794B47" w:rsidRDefault="00B238C1">
            <w:pPr>
              <w:spacing w:line="245" w:lineRule="auto"/>
              <w:ind w:left="109" w:right="63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Autoturi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echipamen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e/consumab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le </w:t>
            </w:r>
            <w:r>
              <w:rPr>
                <w:rFonts w:ascii="Arial" w:eastAsia="Arial" w:hAnsi="Arial" w:cs="Arial"/>
                <w:sz w:val="19"/>
                <w:szCs w:val="19"/>
              </w:rPr>
              <w:t>aferen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otur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smului</w:t>
            </w:r>
            <w:r>
              <w:rPr>
                <w:rFonts w:ascii="Arial" w:eastAsia="Arial" w:hAnsi="Arial" w:cs="Arial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propriu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FLAG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552D8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9F7EB88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71389B1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5F125" w14:textId="77777777" w:rsidR="00794B47" w:rsidRDefault="00794B47"/>
        </w:tc>
      </w:tr>
      <w:tr w:rsidR="00794B47" w14:paraId="2140457A" w14:textId="7777777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71C3A06" w14:textId="77777777" w:rsidR="00794B47" w:rsidRDefault="00794B47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AA8A8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TAL</w:t>
            </w:r>
            <w:r>
              <w:rPr>
                <w:rFonts w:ascii="Arial" w:eastAsia="Arial" w:hAnsi="Arial" w:cs="Arial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4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(fa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6"/>
                <w:w w:val="10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8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  <w:p w14:paraId="255522E1" w14:textId="77777777" w:rsidR="00794B47" w:rsidRDefault="00B238C1">
            <w:pPr>
              <w:spacing w:before="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(Total</w:t>
            </w:r>
            <w:r>
              <w:rPr>
                <w:rFonts w:ascii="Arial" w:eastAsia="Arial" w:hAnsi="Arial" w:cs="Arial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3"/>
                <w:w w:val="107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4"/>
                <w:w w:val="107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-3"/>
                <w:w w:val="107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4"/>
                <w:w w:val="107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=</w:t>
            </w:r>
            <w:r>
              <w:rPr>
                <w:rFonts w:ascii="Arial" w:eastAsia="Arial" w:hAnsi="Arial" w:cs="Arial"/>
                <w:spacing w:val="3"/>
                <w:w w:val="10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AP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II+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7D027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68694DC5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2AD96419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1CB47" w14:textId="77777777" w:rsidR="00794B47" w:rsidRDefault="00794B47"/>
        </w:tc>
      </w:tr>
      <w:tr w:rsidR="00794B47" w14:paraId="3E3999C7" w14:textId="7777777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39B61557" w14:textId="77777777" w:rsidR="00794B47" w:rsidRDefault="00794B47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D710A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4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TV</w:t>
            </w:r>
            <w:r>
              <w:rPr>
                <w:rFonts w:ascii="Arial" w:eastAsia="Arial" w:hAnsi="Arial" w:cs="Arial"/>
                <w:w w:val="110"/>
                <w:sz w:val="19"/>
                <w:szCs w:val="19"/>
              </w:rPr>
              <w:t>A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C65C95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44DA92B3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03ABD50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D6933" w14:textId="77777777" w:rsidR="00794B47" w:rsidRDefault="00794B47"/>
        </w:tc>
      </w:tr>
      <w:tr w:rsidR="00794B47" w14:paraId="618489DA" w14:textId="7777777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2CD2F60" w14:textId="77777777" w:rsidR="00794B47" w:rsidRDefault="00794B47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F45AC" w14:textId="77777777" w:rsidR="00794B47" w:rsidRDefault="00B238C1">
            <w:pPr>
              <w:spacing w:line="200" w:lineRule="exact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TAL</w:t>
            </w:r>
            <w:r>
              <w:rPr>
                <w:rFonts w:ascii="Arial" w:eastAsia="Arial" w:hAnsi="Arial" w:cs="Arial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Valoa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1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15"/>
                <w:sz w:val="19"/>
                <w:szCs w:val="19"/>
              </w:rPr>
              <w:t>nclus</w:t>
            </w:r>
            <w:r>
              <w:rPr>
                <w:rFonts w:ascii="Arial" w:eastAsia="Arial" w:hAnsi="Arial" w:cs="Arial"/>
                <w:spacing w:val="5"/>
                <w:w w:val="11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15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6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w w:val="110"/>
                <w:sz w:val="19"/>
                <w:szCs w:val="19"/>
              </w:rPr>
              <w:t>A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0C27B" w14:textId="77777777" w:rsidR="00794B47" w:rsidRDefault="00794B47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871D136" w14:textId="77777777" w:rsidR="00794B47" w:rsidRDefault="00794B47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173C715" w14:textId="77777777" w:rsidR="00794B47" w:rsidRDefault="00794B47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92886" w14:textId="77777777" w:rsidR="00794B47" w:rsidRDefault="00794B47"/>
        </w:tc>
      </w:tr>
    </w:tbl>
    <w:p w14:paraId="34A94816" w14:textId="77777777" w:rsidR="00794B47" w:rsidRDefault="00794B47">
      <w:pPr>
        <w:sectPr w:rsidR="00794B47">
          <w:pgSz w:w="12240" w:h="15840"/>
          <w:pgMar w:top="2300" w:right="940" w:bottom="0" w:left="1160" w:header="994" w:footer="0" w:gutter="0"/>
          <w:cols w:space="708"/>
        </w:sectPr>
      </w:pPr>
    </w:p>
    <w:p w14:paraId="5D3F504D" w14:textId="77777777" w:rsidR="00794B47" w:rsidRDefault="00794B47">
      <w:pPr>
        <w:spacing w:before="4" w:line="140" w:lineRule="exact"/>
        <w:rPr>
          <w:sz w:val="14"/>
          <w:szCs w:val="14"/>
        </w:rPr>
      </w:pPr>
    </w:p>
    <w:p w14:paraId="60F891C8" w14:textId="77777777" w:rsidR="00794B47" w:rsidRDefault="00B238C1">
      <w:pPr>
        <w:spacing w:before="38" w:line="245" w:lineRule="auto"/>
        <w:ind w:left="222" w:right="69"/>
        <w:rPr>
          <w:rFonts w:ascii="Trebuchet MS" w:eastAsia="Trebuchet MS" w:hAnsi="Trebuchet MS" w:cs="Trebuchet MS"/>
          <w:sz w:val="19"/>
          <w:szCs w:val="19"/>
        </w:rPr>
      </w:pPr>
      <w:r>
        <w:rPr>
          <w:rFonts w:ascii="Trebuchet MS" w:eastAsia="Trebuchet MS" w:hAnsi="Trebuchet MS" w:cs="Trebuchet MS"/>
          <w:sz w:val="19"/>
          <w:szCs w:val="19"/>
        </w:rPr>
        <w:t xml:space="preserve">** </w:t>
      </w:r>
      <w:r>
        <w:rPr>
          <w:rFonts w:ascii="Trebuchet MS" w:eastAsia="Trebuchet MS" w:hAnsi="Trebuchet MS" w:cs="Trebuchet MS"/>
          <w:spacing w:val="1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Cheltuiala</w:t>
      </w:r>
      <w:r>
        <w:rPr>
          <w:rFonts w:ascii="Trebuchet MS" w:eastAsia="Trebuchet MS" w:hAnsi="Trebuchet MS" w:cs="Trebuchet MS"/>
          <w:spacing w:val="2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cu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t</w:t>
      </w:r>
      <w:r>
        <w:rPr>
          <w:rFonts w:ascii="Trebuchet MS" w:eastAsia="Trebuchet MS" w:hAnsi="Trebuchet MS" w:cs="Trebuchet MS"/>
          <w:sz w:val="19"/>
          <w:szCs w:val="19"/>
        </w:rPr>
        <w:t>axa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pe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v</w:t>
      </w:r>
      <w:r>
        <w:rPr>
          <w:rFonts w:ascii="Trebuchet MS" w:eastAsia="Trebuchet MS" w:hAnsi="Trebuchet MS" w:cs="Trebuchet MS"/>
          <w:sz w:val="19"/>
          <w:szCs w:val="19"/>
        </w:rPr>
        <w:t>aloarea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dăugată</w:t>
      </w:r>
      <w:r>
        <w:rPr>
          <w:rFonts w:ascii="Trebuchet MS" w:eastAsia="Trebuchet MS" w:hAnsi="Trebuchet MS" w:cs="Trebuchet MS"/>
          <w:spacing w:val="2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este</w:t>
      </w:r>
      <w:r>
        <w:rPr>
          <w:rFonts w:ascii="Trebuchet MS" w:eastAsia="Trebuchet MS" w:hAnsi="Trebuchet MS" w:cs="Trebuchet MS"/>
          <w:spacing w:val="1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igibi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ă</w:t>
      </w:r>
      <w:r>
        <w:rPr>
          <w:rFonts w:ascii="Trebuchet MS" w:eastAsia="Trebuchet MS" w:hAnsi="Trebuchet MS" w:cs="Trebuchet MS"/>
          <w:spacing w:val="1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dacă</w:t>
      </w:r>
      <w:r>
        <w:rPr>
          <w:rFonts w:ascii="Trebuchet MS" w:eastAsia="Trebuchet MS" w:hAnsi="Trebuchet MS" w:cs="Trebuchet MS"/>
          <w:spacing w:val="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s</w:t>
      </w:r>
      <w:r>
        <w:rPr>
          <w:rFonts w:ascii="Trebuchet MS" w:eastAsia="Trebuchet MS" w:hAnsi="Trebuchet MS" w:cs="Trebuchet MS"/>
          <w:sz w:val="19"/>
          <w:szCs w:val="19"/>
        </w:rPr>
        <w:t>te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nere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c</w:t>
      </w:r>
      <w:r>
        <w:rPr>
          <w:rFonts w:ascii="Trebuchet MS" w:eastAsia="Trebuchet MS" w:hAnsi="Trebuchet MS" w:cs="Trebuchet MS"/>
          <w:sz w:val="19"/>
          <w:szCs w:val="19"/>
        </w:rPr>
        <w:t>uperabi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ă</w:t>
      </w:r>
      <w:r>
        <w:rPr>
          <w:rFonts w:ascii="Trebuchet MS" w:eastAsia="Trebuchet MS" w:hAnsi="Trebuchet MS" w:cs="Trebuchet MS"/>
          <w:spacing w:val="3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de</w:t>
      </w:r>
      <w:r>
        <w:rPr>
          <w:rFonts w:ascii="Trebuchet MS" w:eastAsia="Trebuchet MS" w:hAnsi="Trebuchet MS" w:cs="Trebuchet MS"/>
          <w:spacing w:val="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beneficia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r</w:t>
      </w:r>
      <w:r>
        <w:rPr>
          <w:rFonts w:ascii="Trebuchet MS" w:eastAsia="Trebuchet MS" w:hAnsi="Trebuchet MS" w:cs="Trebuchet MS"/>
          <w:spacing w:val="-3"/>
          <w:sz w:val="19"/>
          <w:szCs w:val="19"/>
        </w:rPr>
        <w:t>u</w:t>
      </w:r>
      <w:r>
        <w:rPr>
          <w:rFonts w:ascii="Trebuchet MS" w:eastAsia="Trebuchet MS" w:hAnsi="Trebuchet MS" w:cs="Trebuchet MS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2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o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peraţ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i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 xml:space="preserve">unii, </w:t>
      </w:r>
      <w:r>
        <w:rPr>
          <w:rFonts w:ascii="Trebuchet MS" w:eastAsia="Trebuchet MS" w:hAnsi="Trebuchet MS" w:cs="Trebuchet MS"/>
          <w:sz w:val="19"/>
          <w:szCs w:val="19"/>
        </w:rPr>
        <w:t>potriv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i</w:t>
      </w:r>
      <w:r>
        <w:rPr>
          <w:rFonts w:ascii="Trebuchet MS" w:eastAsia="Trebuchet MS" w:hAnsi="Trebuchet MS" w:cs="Trebuchet MS"/>
          <w:sz w:val="19"/>
          <w:szCs w:val="19"/>
        </w:rPr>
        <w:t xml:space="preserve">t 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di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s</w:t>
      </w:r>
      <w:r>
        <w:rPr>
          <w:rFonts w:ascii="Trebuchet MS" w:eastAsia="Trebuchet MS" w:hAnsi="Trebuchet MS" w:cs="Trebuchet MS"/>
          <w:sz w:val="19"/>
          <w:szCs w:val="19"/>
        </w:rPr>
        <w:t>poziţii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 xml:space="preserve">or </w:t>
      </w:r>
      <w:r>
        <w:rPr>
          <w:rFonts w:ascii="Trebuchet MS" w:eastAsia="Trebuchet MS" w:hAnsi="Trebuchet MS" w:cs="Trebuchet MS"/>
          <w:spacing w:val="2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sz w:val="19"/>
          <w:szCs w:val="19"/>
        </w:rPr>
        <w:t>e</w:t>
      </w:r>
      <w:r>
        <w:rPr>
          <w:rFonts w:ascii="Trebuchet MS" w:eastAsia="Trebuchet MS" w:hAnsi="Trebuchet MS" w:cs="Trebuchet MS"/>
          <w:sz w:val="19"/>
          <w:szCs w:val="19"/>
        </w:rPr>
        <w:t>g</w:t>
      </w:r>
      <w:r>
        <w:rPr>
          <w:rFonts w:ascii="Trebuchet MS" w:eastAsia="Trebuchet MS" w:hAnsi="Trebuchet MS" w:cs="Trebuchet MS"/>
          <w:spacing w:val="2"/>
          <w:sz w:val="19"/>
          <w:szCs w:val="19"/>
        </w:rPr>
        <w:t>a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sz w:val="19"/>
          <w:szCs w:val="19"/>
        </w:rPr>
        <w:t>e</w:t>
      </w:r>
      <w:r>
        <w:rPr>
          <w:rFonts w:ascii="Trebuchet MS" w:eastAsia="Trebuchet MS" w:hAnsi="Trebuchet MS" w:cs="Trebuchet MS"/>
          <w:sz w:val="19"/>
          <w:szCs w:val="19"/>
        </w:rPr>
        <w:t xml:space="preserve">, </w:t>
      </w:r>
      <w:r>
        <w:rPr>
          <w:rFonts w:ascii="Trebuchet MS" w:eastAsia="Trebuchet MS" w:hAnsi="Trebuchet MS" w:cs="Trebuchet MS"/>
          <w:spacing w:val="1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cu </w:t>
      </w:r>
      <w:r>
        <w:rPr>
          <w:rFonts w:ascii="Trebuchet MS" w:eastAsia="Trebuchet MS" w:hAnsi="Trebuchet MS" w:cs="Trebuchet MS"/>
          <w:spacing w:val="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respect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rea </w:t>
      </w:r>
      <w:r>
        <w:rPr>
          <w:rFonts w:ascii="Trebuchet MS" w:eastAsia="Trebuchet MS" w:hAnsi="Trebuchet MS" w:cs="Trebuchet MS"/>
          <w:spacing w:val="2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preveder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i</w:t>
      </w:r>
      <w:r>
        <w:rPr>
          <w:rFonts w:ascii="Trebuchet MS" w:eastAsia="Trebuchet MS" w:hAnsi="Trebuchet MS" w:cs="Trebuchet MS"/>
          <w:sz w:val="19"/>
          <w:szCs w:val="19"/>
        </w:rPr>
        <w:t xml:space="preserve">lor </w:t>
      </w:r>
      <w:r>
        <w:rPr>
          <w:rFonts w:ascii="Trebuchet MS" w:eastAsia="Trebuchet MS" w:hAnsi="Trebuchet MS" w:cs="Trebuchet MS"/>
          <w:spacing w:val="2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rt. 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69 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alin. 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3 </w:t>
      </w:r>
      <w:r>
        <w:rPr>
          <w:rFonts w:ascii="Trebuchet MS" w:eastAsia="Trebuchet MS" w:hAnsi="Trebuchet MS" w:cs="Trebuchet MS"/>
          <w:spacing w:val="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lit. </w:t>
      </w:r>
      <w:r>
        <w:rPr>
          <w:rFonts w:ascii="Trebuchet MS" w:eastAsia="Trebuchet MS" w:hAnsi="Trebuchet MS" w:cs="Trebuchet MS"/>
          <w:spacing w:val="1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c 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din </w:t>
      </w:r>
      <w:r>
        <w:rPr>
          <w:rFonts w:ascii="Trebuchet MS" w:eastAsia="Trebuchet MS" w:hAnsi="Trebuchet MS" w:cs="Trebuchet MS"/>
          <w:spacing w:val="1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Regul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mentul </w:t>
      </w:r>
      <w:r>
        <w:rPr>
          <w:rFonts w:ascii="Trebuchet MS" w:eastAsia="Trebuchet MS" w:hAnsi="Trebuchet MS" w:cs="Trebuchet MS"/>
          <w:spacing w:val="3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UE </w:t>
      </w:r>
      <w:r>
        <w:rPr>
          <w:rFonts w:ascii="Trebuchet MS" w:eastAsia="Trebuchet MS" w:hAnsi="Trebuchet MS" w:cs="Trebuchet MS"/>
          <w:spacing w:val="1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nr.</w:t>
      </w:r>
    </w:p>
    <w:p w14:paraId="3AFD9081" w14:textId="77777777" w:rsidR="00794B47" w:rsidRDefault="00B238C1">
      <w:pPr>
        <w:spacing w:before="2"/>
        <w:ind w:left="222"/>
        <w:rPr>
          <w:rFonts w:ascii="Trebuchet MS" w:eastAsia="Trebuchet MS" w:hAnsi="Trebuchet MS" w:cs="Trebuchet MS"/>
          <w:sz w:val="19"/>
          <w:szCs w:val="19"/>
        </w:rPr>
      </w:pPr>
      <w:r>
        <w:rPr>
          <w:rFonts w:ascii="Trebuchet MS" w:eastAsia="Trebuchet MS" w:hAnsi="Trebuchet MS" w:cs="Trebuchet MS"/>
          <w:sz w:val="19"/>
          <w:szCs w:val="19"/>
        </w:rPr>
        <w:t>13</w:t>
      </w:r>
      <w:r>
        <w:rPr>
          <w:rFonts w:ascii="Trebuchet MS" w:eastAsia="Trebuchet MS" w:hAnsi="Trebuchet MS" w:cs="Trebuchet MS"/>
          <w:spacing w:val="2"/>
          <w:sz w:val="19"/>
          <w:szCs w:val="19"/>
        </w:rPr>
        <w:t>0</w:t>
      </w:r>
      <w:r>
        <w:rPr>
          <w:rFonts w:ascii="Trebuchet MS" w:eastAsia="Trebuchet MS" w:hAnsi="Trebuchet MS" w:cs="Trebuchet MS"/>
          <w:sz w:val="19"/>
          <w:szCs w:val="19"/>
        </w:rPr>
        <w:t>3/2013.</w:t>
      </w:r>
      <w:r>
        <w:rPr>
          <w:rFonts w:ascii="Trebuchet MS" w:eastAsia="Trebuchet MS" w:hAnsi="Trebuchet MS" w:cs="Trebuchet MS"/>
          <w:spacing w:val="2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V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lorile</w:t>
      </w:r>
      <w:r>
        <w:rPr>
          <w:rFonts w:ascii="Trebuchet MS" w:eastAsia="Trebuchet MS" w:hAnsi="Trebuchet MS" w:cs="Trebuchet MS"/>
          <w:spacing w:val="1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mentiona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>t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1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in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b</w:t>
      </w:r>
      <w:r>
        <w:rPr>
          <w:rFonts w:ascii="Trebuchet MS" w:eastAsia="Trebuchet MS" w:hAnsi="Trebuchet MS" w:cs="Trebuchet MS"/>
          <w:sz w:val="19"/>
          <w:szCs w:val="19"/>
        </w:rPr>
        <w:t>uget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v</w:t>
      </w:r>
      <w:r>
        <w:rPr>
          <w:rFonts w:ascii="Trebuchet MS" w:eastAsia="Trebuchet MS" w:hAnsi="Trebuchet MS" w:cs="Trebuchet MS"/>
          <w:sz w:val="19"/>
          <w:szCs w:val="19"/>
        </w:rPr>
        <w:t>or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fi</w:t>
      </w:r>
      <w:r>
        <w:rPr>
          <w:rFonts w:ascii="Trebuchet MS" w:eastAsia="Trebuchet MS" w:hAnsi="Trebuchet MS" w:cs="Trebuchet MS"/>
          <w:spacing w:val="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in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ei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calcul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te</w:t>
      </w:r>
      <w:r>
        <w:rPr>
          <w:rFonts w:ascii="Trebuchet MS" w:eastAsia="Trebuchet MS" w:hAnsi="Trebuchet MS" w:cs="Trebuchet MS"/>
          <w:spacing w:val="1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la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2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zecima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19"/>
          <w:szCs w:val="19"/>
        </w:rPr>
        <w:t>e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.</w:t>
      </w:r>
    </w:p>
    <w:p w14:paraId="2C9D7F74" w14:textId="77777777" w:rsidR="00794B47" w:rsidRDefault="00794B47">
      <w:pPr>
        <w:spacing w:before="6" w:line="260" w:lineRule="exact"/>
        <w:rPr>
          <w:sz w:val="26"/>
          <w:szCs w:val="26"/>
        </w:rPr>
      </w:pPr>
    </w:p>
    <w:tbl>
      <w:tblPr>
        <w:tblW w:w="0" w:type="auto"/>
        <w:tblInd w:w="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4966"/>
        <w:gridCol w:w="2484"/>
      </w:tblGrid>
      <w:tr w:rsidR="00794B47" w14:paraId="402A7FE2" w14:textId="77777777">
        <w:trPr>
          <w:trHeight w:hRule="exact" w:val="47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F4FC5" w14:textId="77777777" w:rsidR="00794B47" w:rsidRDefault="00794B47">
            <w:pPr>
              <w:spacing w:before="6" w:line="120" w:lineRule="exact"/>
              <w:rPr>
                <w:sz w:val="12"/>
                <w:szCs w:val="12"/>
              </w:rPr>
            </w:pPr>
          </w:p>
          <w:p w14:paraId="7F140F1B" w14:textId="77777777" w:rsidR="00794B47" w:rsidRDefault="00B238C1">
            <w:pPr>
              <w:ind w:left="29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Nr.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47725" w14:textId="77777777" w:rsidR="00794B47" w:rsidRDefault="00794B47">
            <w:pPr>
              <w:spacing w:before="6" w:line="120" w:lineRule="exact"/>
              <w:rPr>
                <w:sz w:val="12"/>
                <w:szCs w:val="12"/>
              </w:rPr>
            </w:pPr>
          </w:p>
          <w:p w14:paraId="3DAB957E" w14:textId="77777777" w:rsidR="00794B47" w:rsidRDefault="00B238C1">
            <w:pPr>
              <w:ind w:left="1654" w:right="163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Surse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finan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are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2CE73" w14:textId="77777777" w:rsidR="00794B47" w:rsidRDefault="00794B47">
            <w:pPr>
              <w:spacing w:before="6" w:line="120" w:lineRule="exact"/>
              <w:rPr>
                <w:sz w:val="12"/>
                <w:szCs w:val="12"/>
              </w:rPr>
            </w:pPr>
          </w:p>
          <w:p w14:paraId="6D06FD26" w14:textId="77777777" w:rsidR="00794B47" w:rsidRDefault="00B238C1">
            <w:pPr>
              <w:ind w:left="7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(lei)</w:t>
            </w:r>
          </w:p>
        </w:tc>
      </w:tr>
      <w:tr w:rsidR="00794B47" w14:paraId="5C966E08" w14:textId="77777777">
        <w:trPr>
          <w:trHeight w:hRule="exact" w:val="246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8DC4A" w14:textId="77777777" w:rsidR="00794B47" w:rsidRDefault="00B238C1">
            <w:pPr>
              <w:spacing w:before="3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7DEE4" w14:textId="77777777"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to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ală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proiec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ului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(I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+III)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ED320" w14:textId="77777777" w:rsidR="00794B47" w:rsidRDefault="00794B47"/>
        </w:tc>
      </w:tr>
      <w:tr w:rsidR="00794B47" w14:paraId="3EF1D25D" w14:textId="77777777">
        <w:trPr>
          <w:trHeight w:hRule="exact" w:val="294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208090B" w14:textId="77777777" w:rsidR="00794B47" w:rsidRDefault="00B238C1">
            <w:pPr>
              <w:spacing w:before="1"/>
              <w:ind w:left="468" w:right="42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II.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FA032" w14:textId="77777777"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proiectul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ără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care: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176A7" w14:textId="77777777" w:rsidR="00794B47" w:rsidRDefault="00794B47"/>
        </w:tc>
      </w:tr>
      <w:tr w:rsidR="00794B47" w14:paraId="6516159D" w14:textId="77777777">
        <w:trPr>
          <w:trHeight w:hRule="exact" w:val="238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E2010A0" w14:textId="77777777" w:rsidR="00794B47" w:rsidRDefault="00B238C1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F2AB7F9" w14:textId="77777777"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eligibilă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proiec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089DF" w14:textId="77777777" w:rsidR="00794B47" w:rsidRDefault="00794B47"/>
        </w:tc>
      </w:tr>
      <w:tr w:rsidR="00794B47" w14:paraId="2E2D249C" w14:textId="77777777">
        <w:trPr>
          <w:trHeight w:hRule="exact" w:val="245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B480D91" w14:textId="77777777" w:rsidR="00794B47" w:rsidRDefault="00B238C1">
            <w:pPr>
              <w:spacing w:before="10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63D2BDF" w14:textId="77777777" w:rsidR="00794B47" w:rsidRDefault="00B238C1">
            <w:pPr>
              <w:spacing w:before="10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neeligibilă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ECB1" w14:textId="77777777" w:rsidR="00794B47" w:rsidRDefault="00794B47"/>
        </w:tc>
      </w:tr>
      <w:tr w:rsidR="00794B47" w14:paraId="5CF9D4C9" w14:textId="77777777">
        <w:trPr>
          <w:trHeight w:hRule="exact" w:val="247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4E23424" w14:textId="77777777" w:rsidR="00794B47" w:rsidRDefault="00B238C1">
            <w:pPr>
              <w:spacing w:before="11"/>
              <w:ind w:left="439" w:right="39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.</w:t>
            </w:r>
          </w:p>
        </w:tc>
        <w:tc>
          <w:tcPr>
            <w:tcW w:w="496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6F6C9" w14:textId="77777777" w:rsidR="00794B47" w:rsidRDefault="00B238C1">
            <w:pPr>
              <w:spacing w:before="1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care: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64F37" w14:textId="77777777" w:rsidR="00794B47" w:rsidRDefault="00794B47"/>
        </w:tc>
      </w:tr>
      <w:tr w:rsidR="00794B47" w14:paraId="6DB30609" w14:textId="77777777">
        <w:trPr>
          <w:trHeight w:hRule="exact" w:val="274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764FAC2" w14:textId="77777777" w:rsidR="00794B47" w:rsidRDefault="00B238C1">
            <w:pPr>
              <w:spacing w:before="8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4D936" w14:textId="77777777"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aferent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heltuielilor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eligibile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73DECD3" w14:textId="77777777" w:rsidR="00794B47" w:rsidRDefault="00794B47"/>
        </w:tc>
      </w:tr>
      <w:tr w:rsidR="00794B47" w14:paraId="37841692" w14:textId="77777777">
        <w:trPr>
          <w:trHeight w:hRule="exact" w:val="266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7FB67A2" w14:textId="77777777" w:rsidR="00794B47" w:rsidRDefault="00B238C1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355BE" w14:textId="77777777"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aferent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heltuielilor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eligibile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ABD3417" w14:textId="77777777" w:rsidR="00794B47" w:rsidRDefault="00794B47"/>
        </w:tc>
      </w:tr>
      <w:tr w:rsidR="00794B47" w14:paraId="17040D53" w14:textId="77777777">
        <w:trPr>
          <w:trHeight w:hRule="exact" w:val="247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162AC10" w14:textId="77777777" w:rsidR="00794B47" w:rsidRDefault="00B238C1">
            <w:pPr>
              <w:spacing w:before="8"/>
              <w:ind w:left="456" w:right="40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FD787" w14:textId="77777777"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Asist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financiară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mbur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abilă</w:t>
            </w:r>
            <w:r>
              <w:rPr>
                <w:rFonts w:ascii="Arial" w:eastAsia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ol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ita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ă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C173B" w14:textId="77777777" w:rsidR="00794B47" w:rsidRDefault="00794B47"/>
        </w:tc>
      </w:tr>
      <w:tr w:rsidR="00794B47" w14:paraId="241E452A" w14:textId="77777777">
        <w:trPr>
          <w:trHeight w:hRule="exact" w:val="242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FE94B" w14:textId="77777777" w:rsidR="00794B47" w:rsidRDefault="00B238C1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5A84D" w14:textId="77777777" w:rsidR="00794B47" w:rsidRDefault="00B238C1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FEPAM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68BCF" w14:textId="77777777" w:rsidR="00794B47" w:rsidRDefault="00794B47"/>
        </w:tc>
      </w:tr>
      <w:tr w:rsidR="00794B47" w14:paraId="729DCC5A" w14:textId="77777777">
        <w:trPr>
          <w:trHeight w:hRule="exact" w:val="247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850223E" w14:textId="77777777" w:rsidR="00794B47" w:rsidRDefault="00B238C1">
            <w:pPr>
              <w:spacing w:before="3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E7106" w14:textId="77777777" w:rsidR="00794B47" w:rsidRDefault="00B238C1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ională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(Buget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iona</w:t>
            </w:r>
            <w:r>
              <w:rPr>
                <w:rFonts w:ascii="Arial" w:eastAsia="Arial" w:hAnsi="Arial" w:cs="Arial"/>
                <w:spacing w:val="-1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-BN)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2DE79" w14:textId="77777777" w:rsidR="00794B47" w:rsidRDefault="00794B47"/>
        </w:tc>
      </w:tr>
    </w:tbl>
    <w:p w14:paraId="2AB59767" w14:textId="77777777" w:rsidR="00794B47" w:rsidRDefault="00794B47">
      <w:pPr>
        <w:sectPr w:rsidR="00794B47">
          <w:footerReference w:type="default" r:id="rId9"/>
          <w:pgSz w:w="12240" w:h="15840"/>
          <w:pgMar w:top="2300" w:right="1040" w:bottom="0" w:left="1160" w:header="994" w:footer="0" w:gutter="0"/>
          <w:pgNumType w:start="20"/>
          <w:cols w:space="708"/>
        </w:sectPr>
      </w:pPr>
    </w:p>
    <w:p w14:paraId="137E03E4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64680184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11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………....</w:t>
      </w:r>
    </w:p>
    <w:p w14:paraId="050F0DEE" w14:textId="77777777" w:rsidR="00794B47" w:rsidRDefault="00794B47">
      <w:pPr>
        <w:spacing w:line="200" w:lineRule="exact"/>
      </w:pPr>
    </w:p>
    <w:p w14:paraId="2D96294C" w14:textId="77777777" w:rsidR="00794B47" w:rsidRDefault="00794B47">
      <w:pPr>
        <w:spacing w:before="8" w:line="280" w:lineRule="exact"/>
        <w:rPr>
          <w:sz w:val="28"/>
          <w:szCs w:val="28"/>
        </w:rPr>
      </w:pPr>
    </w:p>
    <w:p w14:paraId="74BB072C" w14:textId="77777777" w:rsidR="00794B47" w:rsidRDefault="00B238C1">
      <w:pPr>
        <w:ind w:left="2978" w:right="2878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MĂSURI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UB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TATE</w:t>
      </w:r>
    </w:p>
    <w:p w14:paraId="460F1686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4BDFF01D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ză:</w:t>
      </w:r>
    </w:p>
    <w:p w14:paraId="690B75C7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77B24D0C" w14:textId="77777777" w:rsidR="00794B47" w:rsidRDefault="00B238C1">
      <w:pPr>
        <w:spacing w:line="243" w:lineRule="auto"/>
        <w:ind w:left="21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1.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măsurile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icare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rnizate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confirmă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afișar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a:</w:t>
      </w:r>
    </w:p>
    <w:p w14:paraId="0E42CBEF" w14:textId="77777777" w:rsidR="00794B47" w:rsidRDefault="00B238C1">
      <w:pPr>
        <w:spacing w:before="60" w:line="245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Uniunii,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caracteri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cile  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actul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punere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aplica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temeiul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115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(4),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trimitere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 Un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une;</w:t>
      </w:r>
    </w:p>
    <w:p w14:paraId="33964BFE" w14:textId="77777777" w:rsidR="00794B47" w:rsidRDefault="00B238C1">
      <w:pPr>
        <w:spacing w:before="55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mâniei;</w:t>
      </w:r>
    </w:p>
    <w:p w14:paraId="27EE23A5" w14:textId="77777777" w:rsidR="00794B47" w:rsidRDefault="00B238C1">
      <w:pPr>
        <w:spacing w:before="6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go-ul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rezentat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jos;</w:t>
      </w:r>
    </w:p>
    <w:p w14:paraId="75DA38A5" w14:textId="77777777" w:rsidR="00794B47" w:rsidRDefault="00B238C1">
      <w:pPr>
        <w:spacing w:before="6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d)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trimitere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opean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Afaceri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Maritime.</w:t>
      </w:r>
    </w:p>
    <w:p w14:paraId="4FBC0BA0" w14:textId="77777777" w:rsidR="00794B47" w:rsidRDefault="00B238C1">
      <w:pPr>
        <w:spacing w:before="63" w:line="245" w:lineRule="auto"/>
        <w:ind w:left="21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2.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ării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iei,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larg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contrib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obț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ibuția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națio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ală,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prin:</w:t>
      </w:r>
    </w:p>
    <w:p w14:paraId="7C16D25C" w14:textId="77777777" w:rsidR="00794B47" w:rsidRDefault="00B238C1">
      <w:pPr>
        <w:spacing w:before="55" w:line="245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site-ul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w</w:t>
      </w:r>
      <w:r>
        <w:rPr>
          <w:rFonts w:ascii="Trebuchet MS" w:eastAsia="Trebuchet MS" w:hAnsi="Trebuchet MS" w:cs="Trebuchet MS"/>
          <w:sz w:val="21"/>
          <w:szCs w:val="21"/>
        </w:rPr>
        <w:t>eb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scur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crieri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propo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iona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cu nivelul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j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ultatele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cesteia,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denții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tribu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ntribuția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nală;</w:t>
      </w:r>
    </w:p>
    <w:p w14:paraId="12912071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64963CD4" w14:textId="77777777" w:rsidR="00794B47" w:rsidRDefault="00B238C1">
      <w:pPr>
        <w:spacing w:line="244" w:lineRule="auto"/>
        <w:ind w:left="914" w:right="73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icitate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150 </w:t>
      </w:r>
      <w:r>
        <w:rPr>
          <w:rFonts w:ascii="Trebuchet MS" w:eastAsia="Trebuchet MS" w:hAnsi="Trebuchet MS" w:cs="Trebuchet MS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x 100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referire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participarea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Uniu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Panoul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inscripţionat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tegiei;</w:t>
      </w:r>
    </w:p>
    <w:p w14:paraId="72A8908A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47BE042E" w14:textId="77777777" w:rsidR="00794B47" w:rsidRDefault="00B238C1">
      <w:pPr>
        <w:tabs>
          <w:tab w:val="left" w:pos="980"/>
        </w:tabs>
        <w:spacing w:line="243" w:lineRule="auto"/>
        <w:ind w:left="914" w:right="79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c)</w:t>
      </w:r>
      <w:r>
        <w:rPr>
          <w:rFonts w:ascii="Trebuchet MS" w:eastAsia="Trebuchet MS" w:hAnsi="Trebuchet MS" w:cs="Trebuchet MS"/>
          <w:spacing w:val="-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ab/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municat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presă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nal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i/sau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ivind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erea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menţionarea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zultatel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bţinute.</w:t>
      </w:r>
    </w:p>
    <w:p w14:paraId="5FB330E6" w14:textId="77777777" w:rsidR="00794B47" w:rsidRDefault="00794B47">
      <w:pPr>
        <w:spacing w:line="120" w:lineRule="exact"/>
        <w:rPr>
          <w:sz w:val="12"/>
          <w:szCs w:val="12"/>
        </w:rPr>
      </w:pPr>
    </w:p>
    <w:p w14:paraId="7867DFBD" w14:textId="77777777" w:rsidR="00794B47" w:rsidRDefault="00B238C1">
      <w:pPr>
        <w:spacing w:line="244" w:lineRule="auto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d)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etichete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loacele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fixe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iţiona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ăş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rării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roiectul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tichetele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 postate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locuri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e).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h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 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aplica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 autocolant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conţină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ormative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torii: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sigla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sigla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2014-2020.</w:t>
      </w:r>
    </w:p>
    <w:p w14:paraId="43FF3CFD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31D37BF8" w14:textId="77777777" w:rsidR="00794B47" w:rsidRDefault="00B238C1">
      <w:pPr>
        <w:spacing w:line="245" w:lineRule="auto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e)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igaţia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înscrie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materiale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informare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publicitate </w:t>
      </w:r>
      <w:r>
        <w:rPr>
          <w:rFonts w:ascii="Trebuchet MS" w:eastAsia="Trebuchet MS" w:hAnsi="Trebuchet MS" w:cs="Trebuchet MS"/>
          <w:sz w:val="21"/>
          <w:szCs w:val="21"/>
        </w:rPr>
        <w:t>realizate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14:paraId="1947AC91" w14:textId="77777777" w:rsidR="00794B47" w:rsidRDefault="00794B47">
      <w:pPr>
        <w:spacing w:before="9" w:line="120" w:lineRule="exact"/>
        <w:rPr>
          <w:sz w:val="12"/>
          <w:szCs w:val="12"/>
        </w:rPr>
      </w:pPr>
    </w:p>
    <w:p w14:paraId="6DB3F77C" w14:textId="77777777" w:rsidR="00794B47" w:rsidRDefault="00794B47">
      <w:pPr>
        <w:spacing w:line="200" w:lineRule="exact"/>
      </w:pPr>
    </w:p>
    <w:p w14:paraId="2C2A54D2" w14:textId="77777777" w:rsidR="00794B47" w:rsidRDefault="00794B47">
      <w:pPr>
        <w:spacing w:line="200" w:lineRule="exact"/>
      </w:pPr>
    </w:p>
    <w:p w14:paraId="6F04D108" w14:textId="77777777" w:rsidR="00794B47" w:rsidRDefault="00794B47">
      <w:pPr>
        <w:spacing w:line="200" w:lineRule="exact"/>
      </w:pPr>
    </w:p>
    <w:p w14:paraId="26D40A75" w14:textId="77777777" w:rsidR="00794B47" w:rsidRDefault="009869F1">
      <w:pPr>
        <w:spacing w:line="220" w:lineRule="exact"/>
        <w:ind w:left="4046" w:right="3945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4" behindDoc="1" locked="0" layoutInCell="1" allowOverlap="1" wp14:anchorId="4120FD02" wp14:editId="2997139D">
                <wp:simplePos x="0" y="0"/>
                <wp:positionH relativeFrom="page">
                  <wp:posOffset>2948940</wp:posOffset>
                </wp:positionH>
                <wp:positionV relativeFrom="paragraph">
                  <wp:posOffset>21590</wp:posOffset>
                </wp:positionV>
                <wp:extent cx="1987550" cy="1074420"/>
                <wp:effectExtent l="5715" t="4445" r="6985" b="6985"/>
                <wp:wrapNone/>
                <wp:docPr id="49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0" cy="1074420"/>
                          <a:chOff x="4644" y="34"/>
                          <a:chExt cx="3130" cy="1692"/>
                        </a:xfrm>
                      </wpg:grpSpPr>
                      <pic:pic xmlns:pic="http://schemas.openxmlformats.org/drawingml/2006/picture">
                        <pic:nvPicPr>
                          <pic:cNvPr id="5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37" y="257"/>
                            <a:ext cx="1982" cy="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51" name="Group 42"/>
                        <wpg:cNvGrpSpPr>
                          <a:grpSpLocks/>
                        </wpg:cNvGrpSpPr>
                        <wpg:grpSpPr bwMode="auto">
                          <a:xfrm>
                            <a:off x="4654" y="44"/>
                            <a:ext cx="3110" cy="1673"/>
                            <a:chOff x="4654" y="44"/>
                            <a:chExt cx="3110" cy="1673"/>
                          </a:xfrm>
                        </wpg:grpSpPr>
                        <wps:wsp>
                          <wps:cNvPr id="52" name="Freeform 43"/>
                          <wps:cNvSpPr>
                            <a:spLocks/>
                          </wps:cNvSpPr>
                          <wps:spPr bwMode="auto">
                            <a:xfrm>
                              <a:off x="4654" y="44"/>
                              <a:ext cx="3110" cy="1673"/>
                            </a:xfrm>
                            <a:custGeom>
                              <a:avLst/>
                              <a:gdLst>
                                <a:gd name="T0" fmla="+- 0 4654 4654"/>
                                <a:gd name="T1" fmla="*/ T0 w 3110"/>
                                <a:gd name="T2" fmla="+- 0 44 44"/>
                                <a:gd name="T3" fmla="*/ 44 h 1673"/>
                                <a:gd name="T4" fmla="+- 0 4654 4654"/>
                                <a:gd name="T5" fmla="*/ T4 w 3110"/>
                                <a:gd name="T6" fmla="+- 0 1717 44"/>
                                <a:gd name="T7" fmla="*/ 1717 h 1673"/>
                                <a:gd name="T8" fmla="+- 0 7764 4654"/>
                                <a:gd name="T9" fmla="*/ T8 w 3110"/>
                                <a:gd name="T10" fmla="+- 0 1717 44"/>
                                <a:gd name="T11" fmla="*/ 1717 h 1673"/>
                                <a:gd name="T12" fmla="+- 0 7764 4654"/>
                                <a:gd name="T13" fmla="*/ T12 w 3110"/>
                                <a:gd name="T14" fmla="+- 0 44 44"/>
                                <a:gd name="T15" fmla="*/ 44 h 1673"/>
                                <a:gd name="T16" fmla="+- 0 4654 4654"/>
                                <a:gd name="T17" fmla="*/ T16 w 3110"/>
                                <a:gd name="T18" fmla="+- 0 44 44"/>
                                <a:gd name="T19" fmla="*/ 44 h 16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10" h="1673">
                                  <a:moveTo>
                                    <a:pt x="0" y="0"/>
                                  </a:moveTo>
                                  <a:lnTo>
                                    <a:pt x="0" y="1673"/>
                                  </a:lnTo>
                                  <a:lnTo>
                                    <a:pt x="3110" y="1673"/>
                                  </a:lnTo>
                                  <a:lnTo>
                                    <a:pt x="311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F4B08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1FA5D" id="Group 41" o:spid="_x0000_s1026" style="position:absolute;margin-left:232.2pt;margin-top:1.7pt;width:156.5pt;height:84.6pt;z-index:-1846;mso-position-horizontal-relative:page" coordorigin="4644,34" coordsize="3130,16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4" o:spid="_x0000_s1027" type="#_x0000_t75" style="position:absolute;left:5237;top:257;width:1982;height: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">
                  <v:imagedata r:id="rId11" o:title=""/>
                </v:shape>
                <v:group id="Group 42" o:spid="_x0000_s1028" style="position:absolute;left:4654;top:44;width:3110;height:1673" coordorigin="4654,44" coordsize="3110,1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43" o:spid="_x0000_s1029" style="position:absolute;left:4654;top:44;width:3110;height:1673;visibility:visible;mso-wrap-style:square;v-text-anchor:top" coordsize="3110,1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" path="m,l,1673r3110,l3110,,,xe" filled="f" strokecolor="#f4b083" strokeweight=".96pt">
                    <v:path arrowok="t" o:connecttype="custom" o:connectlocs="0,44;0,1717;3110,1717;3110,44;0,44" o:connectangles="0,0,0,0,0"/>
                  </v:shape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POPAM</w:t>
      </w:r>
      <w:r w:rsidR="00B238C1">
        <w:rPr>
          <w:rFonts w:ascii="Trebuchet MS" w:eastAsia="Trebuchet MS" w:hAnsi="Trebuchet MS" w:cs="Trebuchet MS"/>
          <w:spacing w:val="46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2014</w:t>
      </w:r>
      <w:r w:rsidR="00B238C1">
        <w:rPr>
          <w:rFonts w:ascii="Trebuchet MS" w:eastAsia="Trebuchet MS" w:hAnsi="Trebuchet MS" w:cs="Trebuchet MS"/>
          <w:spacing w:val="60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-</w:t>
      </w:r>
      <w:r w:rsidR="00B238C1"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14"/>
          <w:position w:val="-1"/>
          <w:sz w:val="21"/>
          <w:szCs w:val="21"/>
        </w:rPr>
        <w:t>2020</w:t>
      </w:r>
    </w:p>
    <w:p w14:paraId="2FA1E95F" w14:textId="77777777" w:rsidR="00794B47" w:rsidRDefault="00794B47">
      <w:pPr>
        <w:spacing w:line="200" w:lineRule="exact"/>
      </w:pPr>
    </w:p>
    <w:p w14:paraId="7182A432" w14:textId="77777777" w:rsidR="00794B47" w:rsidRDefault="00794B47">
      <w:pPr>
        <w:spacing w:line="200" w:lineRule="exact"/>
      </w:pPr>
    </w:p>
    <w:p w14:paraId="3BE20554" w14:textId="77777777" w:rsidR="00794B47" w:rsidRDefault="00794B47">
      <w:pPr>
        <w:spacing w:line="200" w:lineRule="exact"/>
      </w:pPr>
    </w:p>
    <w:p w14:paraId="68F34865" w14:textId="77777777" w:rsidR="00794B47" w:rsidRDefault="00794B47">
      <w:pPr>
        <w:spacing w:before="2" w:line="220" w:lineRule="exact"/>
        <w:rPr>
          <w:sz w:val="22"/>
          <w:szCs w:val="22"/>
        </w:rPr>
      </w:pPr>
    </w:p>
    <w:p w14:paraId="582D4593" w14:textId="77777777" w:rsidR="00794B47" w:rsidRDefault="00B238C1">
      <w:pPr>
        <w:spacing w:before="36"/>
        <w:ind w:left="3861" w:right="3763"/>
        <w:jc w:val="center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SUSTINE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TA!</w:t>
      </w:r>
    </w:p>
    <w:p w14:paraId="5BD2EE0B" w14:textId="77777777" w:rsidR="00794B47" w:rsidRDefault="00794B47">
      <w:pPr>
        <w:spacing w:before="7" w:line="140" w:lineRule="exact"/>
        <w:rPr>
          <w:sz w:val="14"/>
          <w:szCs w:val="14"/>
        </w:rPr>
      </w:pPr>
    </w:p>
    <w:p w14:paraId="46030D70" w14:textId="77777777" w:rsidR="00794B47" w:rsidRDefault="00B238C1">
      <w:pPr>
        <w:spacing w:before="33"/>
        <w:ind w:left="213" w:right="244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ANEXA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nerambursabilă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4"/>
          <w:sz w:val="23"/>
          <w:szCs w:val="23"/>
        </w:rPr>
        <w:t>nr....</w:t>
      </w:r>
      <w:r>
        <w:rPr>
          <w:rFonts w:ascii="Trebuchet MS" w:eastAsia="Trebuchet MS" w:hAnsi="Trebuchet MS" w:cs="Trebuchet MS"/>
          <w:spacing w:val="2"/>
          <w:w w:val="104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............</w:t>
      </w:r>
    </w:p>
    <w:p w14:paraId="7E275BAC" w14:textId="77777777" w:rsidR="00794B47" w:rsidRDefault="00794B47">
      <w:pPr>
        <w:spacing w:before="8" w:line="100" w:lineRule="exact"/>
        <w:rPr>
          <w:sz w:val="10"/>
          <w:szCs w:val="10"/>
        </w:rPr>
      </w:pPr>
    </w:p>
    <w:p w14:paraId="46F4DB75" w14:textId="77777777" w:rsidR="00794B47" w:rsidRDefault="00794B47">
      <w:pPr>
        <w:spacing w:line="200" w:lineRule="exact"/>
      </w:pPr>
    </w:p>
    <w:p w14:paraId="3A93E8A7" w14:textId="77777777" w:rsidR="00794B47" w:rsidRDefault="00794B47">
      <w:pPr>
        <w:spacing w:line="200" w:lineRule="exact"/>
      </w:pPr>
    </w:p>
    <w:p w14:paraId="57511DA4" w14:textId="77777777" w:rsidR="00794B47" w:rsidRDefault="00B238C1">
      <w:pPr>
        <w:ind w:left="3710" w:right="3611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INSTRUCŢIUNI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PLATĂ</w:t>
      </w:r>
    </w:p>
    <w:p w14:paraId="5DEB07A6" w14:textId="77777777" w:rsidR="00794B47" w:rsidRDefault="00794B47">
      <w:pPr>
        <w:spacing w:before="2" w:line="120" w:lineRule="exact"/>
        <w:rPr>
          <w:sz w:val="12"/>
          <w:szCs w:val="12"/>
        </w:rPr>
      </w:pPr>
    </w:p>
    <w:p w14:paraId="1C915ACD" w14:textId="77777777" w:rsidR="00794B47" w:rsidRDefault="00B238C1">
      <w:pPr>
        <w:ind w:left="2753" w:right="2657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 xml:space="preserve">ENEFICIARII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3"/>
          <w:sz w:val="23"/>
          <w:szCs w:val="23"/>
        </w:rPr>
        <w:t>2020</w:t>
      </w:r>
    </w:p>
    <w:p w14:paraId="0F5528BE" w14:textId="77777777" w:rsidR="00794B47" w:rsidRDefault="00794B47">
      <w:pPr>
        <w:spacing w:before="4" w:line="120" w:lineRule="exact"/>
        <w:rPr>
          <w:sz w:val="12"/>
          <w:szCs w:val="12"/>
        </w:rPr>
      </w:pPr>
    </w:p>
    <w:p w14:paraId="5108B253" w14:textId="77777777" w:rsidR="00794B47" w:rsidRDefault="00B238C1">
      <w:pPr>
        <w:spacing w:line="242" w:lineRule="auto"/>
        <w:ind w:left="248" w:right="152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„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aplicare 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1"/>
          <w:sz w:val="23"/>
          <w:szCs w:val="23"/>
        </w:rPr>
        <w:t>Strategiilor</w:t>
      </w:r>
      <w:r>
        <w:rPr>
          <w:rFonts w:ascii="Trebuchet MS" w:eastAsia="Trebuchet MS" w:hAnsi="Trebuchet MS" w:cs="Trebuchet MS"/>
          <w:spacing w:val="-7"/>
          <w:w w:val="1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0"/>
          <w:sz w:val="23"/>
          <w:szCs w:val="23"/>
        </w:rPr>
        <w:t>dezvoltare</w:t>
      </w:r>
      <w:r>
        <w:rPr>
          <w:rFonts w:ascii="Trebuchet MS" w:eastAsia="Trebuchet MS" w:hAnsi="Trebuchet MS" w:cs="Trebuchet MS"/>
          <w:spacing w:val="-9"/>
          <w:w w:val="1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cală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sub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0"/>
          <w:sz w:val="23"/>
          <w:szCs w:val="23"/>
        </w:rPr>
        <w:t>responsa</w:t>
      </w:r>
      <w:r>
        <w:rPr>
          <w:rFonts w:ascii="Trebuchet MS" w:eastAsia="Trebuchet MS" w:hAnsi="Trebuchet MS" w:cs="Trebuchet MS"/>
          <w:spacing w:val="3"/>
          <w:w w:val="110"/>
          <w:sz w:val="23"/>
          <w:szCs w:val="23"/>
        </w:rPr>
        <w:t>b</w:t>
      </w:r>
      <w:r>
        <w:rPr>
          <w:rFonts w:ascii="Trebuchet MS" w:eastAsia="Trebuchet MS" w:hAnsi="Trebuchet MS" w:cs="Trebuchet MS"/>
          <w:w w:val="114"/>
          <w:sz w:val="23"/>
          <w:szCs w:val="23"/>
        </w:rPr>
        <w:t>ilit</w:t>
      </w:r>
      <w:r>
        <w:rPr>
          <w:rFonts w:ascii="Trebuchet MS" w:eastAsia="Trebuchet MS" w:hAnsi="Trebuchet MS" w:cs="Trebuchet MS"/>
          <w:spacing w:val="-3"/>
          <w:w w:val="114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 xml:space="preserve">tea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com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ităţii</w:t>
      </w:r>
      <w:r>
        <w:rPr>
          <w:rFonts w:ascii="Trebuchet MS" w:eastAsia="Trebuchet MS" w:hAnsi="Trebuchet MS" w:cs="Trebuchet MS"/>
          <w:spacing w:val="5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(inclusiv  costu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w w:val="107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>ţ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ion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animare)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Selec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>Grupurilor</w:t>
      </w:r>
      <w:r>
        <w:rPr>
          <w:rFonts w:ascii="Trebuchet MS" w:eastAsia="Trebuchet MS" w:hAnsi="Trebuchet MS" w:cs="Trebuchet MS"/>
          <w:spacing w:val="40"/>
          <w:w w:val="10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une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locală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pescuit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>(FLA</w:t>
      </w:r>
      <w:r>
        <w:rPr>
          <w:rFonts w:ascii="Trebuchet MS" w:eastAsia="Trebuchet MS" w:hAnsi="Trebuchet MS" w:cs="Trebuchet MS"/>
          <w:spacing w:val="2"/>
          <w:w w:val="105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9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16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)</w:t>
      </w:r>
    </w:p>
    <w:p w14:paraId="55AE07EC" w14:textId="77777777" w:rsidR="00794B47" w:rsidRDefault="00794B47">
      <w:pPr>
        <w:spacing w:line="180" w:lineRule="exact"/>
        <w:rPr>
          <w:sz w:val="19"/>
          <w:szCs w:val="19"/>
        </w:rPr>
      </w:pPr>
    </w:p>
    <w:p w14:paraId="1072C68C" w14:textId="77777777" w:rsidR="00794B47" w:rsidRDefault="00794B47">
      <w:pPr>
        <w:spacing w:line="200" w:lineRule="exact"/>
      </w:pPr>
    </w:p>
    <w:p w14:paraId="1E37AC39" w14:textId="77777777" w:rsidR="00794B47" w:rsidRDefault="00B238C1">
      <w:pPr>
        <w:ind w:left="213" w:right="65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ACORDAREA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AVANSUR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8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R</w:t>
      </w:r>
    </w:p>
    <w:p w14:paraId="58D6C57F" w14:textId="77777777" w:rsidR="00794B47" w:rsidRDefault="00B238C1">
      <w:pPr>
        <w:spacing w:before="4"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entru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grupuri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le/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regionale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domeni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pesc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itului,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poate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un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ximum  20%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funcţionare,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mult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echivalentul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40.000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o.</w:t>
      </w:r>
    </w:p>
    <w:p w14:paraId="42637B38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7D7AE443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2)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maximum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20.000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cord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G-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onstituie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garanţi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acesta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trebuind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justificat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ultima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justificarea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lizâ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expirarea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uratei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roiectului,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revăzute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nţare,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respec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iv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tima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tranşă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tă.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avansul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tima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iza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ceastă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rdine: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plată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autorizate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lată,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care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u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  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tiv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 xml:space="preserve">tite,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sumele </w:t>
      </w:r>
      <w:r>
        <w:rPr>
          <w:rFonts w:ascii="Trebuchet MS" w:eastAsia="Trebuchet MS" w:hAnsi="Trebuchet MS" w:cs="Trebuchet MS"/>
          <w:sz w:val="23"/>
          <w:szCs w:val="23"/>
        </w:rPr>
        <w:t>existente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ontul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poprire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conturi,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x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ecut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z w:val="23"/>
          <w:szCs w:val="23"/>
        </w:rPr>
        <w:t>si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ită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ului 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legal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semnat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cererea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avans.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cazul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are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ezentantul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erea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ndepl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şte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ceastă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funcţ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se acordă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descăr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stiune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evederilor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tutare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proprii,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urmând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ca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soana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reia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uţiile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preia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li</w:t>
      </w:r>
      <w:r>
        <w:rPr>
          <w:rFonts w:ascii="Trebuchet MS" w:eastAsia="Trebuchet MS" w:hAnsi="Trebuchet MS" w:cs="Trebuchet MS"/>
          <w:sz w:val="23"/>
          <w:szCs w:val="23"/>
        </w:rPr>
        <w:t>ga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ansului.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Procedura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 xml:space="preserve">recuperare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 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ansului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glementează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norme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oprii,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aprobate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rdin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ministrul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agric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ltării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rale.</w:t>
      </w:r>
    </w:p>
    <w:p w14:paraId="6E93E522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3ACA40DD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3) Avansul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acordat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urilor,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rins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20.000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0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00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subordon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 </w:t>
      </w:r>
      <w:r>
        <w:rPr>
          <w:rFonts w:ascii="Trebuchet MS" w:eastAsia="Trebuchet MS" w:hAnsi="Trebuchet MS" w:cs="Trebuchet MS"/>
          <w:sz w:val="23"/>
          <w:szCs w:val="23"/>
        </w:rPr>
        <w:t>constituirii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prezentate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sub for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risoare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ncară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SGB, </w:t>
      </w:r>
      <w:r>
        <w:rPr>
          <w:rFonts w:ascii="Trebuchet MS" w:eastAsia="Trebuchet MS" w:hAnsi="Trebuchet MS" w:cs="Trebuchet MS"/>
          <w:sz w:val="23"/>
          <w:szCs w:val="23"/>
        </w:rPr>
        <w:t>scrisoare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eliberată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fondurile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egistrate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Registrul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special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 xml:space="preserve">Băncii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Naţionale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României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unei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iţe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asigurare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o  societate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asig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autori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ţiei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naţionale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vigoare,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orespunde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14:paraId="7C272D55" w14:textId="77777777" w:rsidR="00794B47" w:rsidRDefault="00B238C1">
      <w:pPr>
        <w:spacing w:line="245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10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%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justifi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se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recuperea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alineatul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precedent.</w:t>
      </w:r>
    </w:p>
    <w:p w14:paraId="060307EC" w14:textId="77777777" w:rsidR="00794B47" w:rsidRDefault="00794B47">
      <w:pPr>
        <w:spacing w:before="3" w:line="100" w:lineRule="exact"/>
        <w:rPr>
          <w:sz w:val="11"/>
          <w:szCs w:val="11"/>
        </w:rPr>
      </w:pPr>
    </w:p>
    <w:p w14:paraId="3D53ADE5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(4)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ranţia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ste  eliberată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MADR,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POPAM,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constată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că 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și  declarate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beneficiar,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ores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nd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ontrib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iu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Europene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contribuţiei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ubl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naţionale,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depăşeşte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uma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avan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4E42F6C4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7A01AF77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primi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vansul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numai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avizarea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orabilă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procedurii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ocedurilor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esteia.</w:t>
      </w:r>
    </w:p>
    <w:p w14:paraId="2DB56882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3771BDE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6)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Suma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ansului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stifică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bază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mente,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până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xpirarea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duratei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ctului,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văzute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ontractul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ţare,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respectiv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ultima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tranşă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lată.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â</w:t>
      </w:r>
      <w:r>
        <w:rPr>
          <w:rFonts w:ascii="Trebuchet MS" w:eastAsia="Trebuchet MS" w:hAnsi="Trebuchet MS" w:cs="Trebuchet MS"/>
          <w:sz w:val="23"/>
          <w:szCs w:val="23"/>
        </w:rPr>
        <w:t xml:space="preserve">nd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ri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cordate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 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până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termenele </w:t>
      </w:r>
      <w:r>
        <w:rPr>
          <w:rFonts w:ascii="Trebuchet MS" w:eastAsia="Trebuchet MS" w:hAnsi="Trebuchet MS" w:cs="Trebuchet MS"/>
          <w:sz w:val="23"/>
          <w:szCs w:val="23"/>
        </w:rPr>
        <w:t>sta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lite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târziu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1</w:t>
      </w:r>
      <w:r>
        <w:rPr>
          <w:rFonts w:ascii="Trebuchet MS" w:eastAsia="Trebuchet MS" w:hAnsi="Trebuchet MS" w:cs="Trebuchet MS"/>
          <w:sz w:val="23"/>
          <w:szCs w:val="23"/>
        </w:rPr>
        <w:t>5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cr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înainte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14:paraId="2B74E8EB" w14:textId="77777777" w:rsidR="00794B47" w:rsidRDefault="00794B47">
      <w:pPr>
        <w:spacing w:before="7" w:line="140" w:lineRule="exact"/>
        <w:rPr>
          <w:sz w:val="14"/>
          <w:szCs w:val="14"/>
        </w:rPr>
      </w:pPr>
    </w:p>
    <w:p w14:paraId="3F184DF9" w14:textId="77777777" w:rsidR="00794B47" w:rsidRDefault="00B238C1">
      <w:pPr>
        <w:spacing w:before="33" w:line="243" w:lineRule="auto"/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termenului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bilitate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cuperează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MADR,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OPAM,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garanţiei.</w:t>
      </w:r>
    </w:p>
    <w:p w14:paraId="227411B1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59D76AAC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7)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Perioada  de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valabilitate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minimum  15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crăto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durata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ţie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tractul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38242B3E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5E9BAC6F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8)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utăr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OPAM,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ti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aximum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5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epunerea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AM </w:t>
      </w:r>
      <w:r>
        <w:rPr>
          <w:rFonts w:ascii="Trebuchet MS" w:eastAsia="Trebuchet MS" w:hAnsi="Trebuchet MS" w:cs="Trebuchet MS"/>
          <w:sz w:val="23"/>
          <w:szCs w:val="23"/>
        </w:rPr>
        <w:t>POPAM,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stituţiile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ancare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societăţile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upă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cererii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ecut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scrisorii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ţie/poliţei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asigurare.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debite </w:t>
      </w:r>
      <w:r>
        <w:rPr>
          <w:rFonts w:ascii="Trebuchet MS" w:eastAsia="Trebuchet MS" w:hAnsi="Trebuchet MS" w:cs="Trebuchet MS"/>
          <w:sz w:val="23"/>
          <w:szCs w:val="23"/>
        </w:rPr>
        <w:t>MADR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redi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lare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executării,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iar,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caz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contrar,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notifica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instituţia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cord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nţia,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nuarea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executării.</w:t>
      </w:r>
    </w:p>
    <w:p w14:paraId="15330009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60950759" w14:textId="77777777" w:rsidR="00794B47" w:rsidRDefault="00B238C1">
      <w:pPr>
        <w:spacing w:line="244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9)  În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azul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stificării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avansurilor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termenele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prevăzu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52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(12)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Legea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500/2002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modificările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omplet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rile </w:t>
      </w:r>
      <w:r>
        <w:rPr>
          <w:rFonts w:ascii="Trebuchet MS" w:eastAsia="Trebuchet MS" w:hAnsi="Trebuchet MS" w:cs="Trebuchet MS"/>
          <w:sz w:val="23"/>
          <w:szCs w:val="23"/>
        </w:rPr>
        <w:t>ulterioare,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sumelor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scrisorilor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ancară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garanţiilor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 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oliţelor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upă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face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cep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dobânzi,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orate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7/2015,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da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cuprinsă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cuper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integrale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acestu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5047D65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6EF7C9B5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10)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l-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bilire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creanţelor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ugetare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rezultate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aplicarea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dobânzii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penalităţii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orate,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MADR,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titlu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creanţă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istrat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sensul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egii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5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54/2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0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0</w:t>
      </w:r>
      <w:r>
        <w:rPr>
          <w:rFonts w:ascii="Trebuchet MS" w:eastAsia="Trebuchet MS" w:hAnsi="Trebuchet MS" w:cs="Trebuchet MS"/>
          <w:spacing w:val="2"/>
          <w:sz w:val="23"/>
          <w:szCs w:val="23"/>
          <w:u w:val="single" w:color="000000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ările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terioare,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ziţi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23 </w:t>
      </w:r>
      <w:r>
        <w:rPr>
          <w:rFonts w:ascii="Trebuchet MS" w:eastAsia="Trebuchet MS" w:hAnsi="Trebuchet MS" w:cs="Trebuchet MS"/>
          <w:sz w:val="23"/>
          <w:szCs w:val="23"/>
        </w:rPr>
        <w:t>alin.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(12)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(19)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â</w:t>
      </w:r>
      <w:r>
        <w:rPr>
          <w:rFonts w:ascii="Trebuchet MS" w:eastAsia="Trebuchet MS" w:hAnsi="Trebuchet MS" w:cs="Trebuchet MS"/>
          <w:sz w:val="23"/>
          <w:szCs w:val="23"/>
        </w:rPr>
        <w:t>nd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mod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corespunzător.</w:t>
      </w:r>
    </w:p>
    <w:p w14:paraId="330224BC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7447FD10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(11)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interzisă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eneficiar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rimit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ant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rior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tificat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fo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recuperat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stabilite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regulamentele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legisla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onal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08C43492" w14:textId="77777777" w:rsidR="00794B47" w:rsidRDefault="00794B47">
      <w:pPr>
        <w:spacing w:before="12" w:line="220" w:lineRule="exact"/>
        <w:rPr>
          <w:sz w:val="22"/>
          <w:szCs w:val="22"/>
        </w:rPr>
      </w:pPr>
    </w:p>
    <w:p w14:paraId="6A216BED" w14:textId="77777777" w:rsidR="00794B47" w:rsidRDefault="00B238C1">
      <w:pPr>
        <w:ind w:left="213" w:right="193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URSAREA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TUIELI</w:t>
      </w:r>
      <w:r>
        <w:rPr>
          <w:rFonts w:ascii="Trebuchet MS" w:eastAsia="Trebuchet MS" w:hAnsi="Trebuchet MS" w:cs="Trebuchet MS"/>
          <w:spacing w:val="-1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OR</w:t>
      </w:r>
    </w:p>
    <w:p w14:paraId="1F36475B" w14:textId="77777777" w:rsidR="00794B47" w:rsidRDefault="00794B47">
      <w:pPr>
        <w:spacing w:before="2" w:line="120" w:lineRule="exact"/>
        <w:rPr>
          <w:sz w:val="12"/>
          <w:szCs w:val="12"/>
        </w:rPr>
      </w:pPr>
    </w:p>
    <w:p w14:paraId="005C22E3" w14:textId="77777777" w:rsidR="00794B47" w:rsidRDefault="00B238C1">
      <w:pPr>
        <w:spacing w:line="244" w:lineRule="auto"/>
        <w:ind w:left="213" w:right="7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(1)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ursare,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acoperă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adminis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rative,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nanciare,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ehnice </w:t>
      </w:r>
      <w:r>
        <w:rPr>
          <w:rFonts w:ascii="Trebuchet MS" w:eastAsia="Trebuchet MS" w:hAnsi="Trebuchet MS" w:cs="Trebuchet MS"/>
          <w:sz w:val="23"/>
          <w:szCs w:val="23"/>
        </w:rPr>
        <w:t>şi 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 operaţi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 vor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fectuate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conformitate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der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Manualului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proceduri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rivind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area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OPAM,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solicitării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MADR.</w:t>
      </w:r>
    </w:p>
    <w:p w14:paraId="69B3141C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1617787A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(2)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Verificările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fața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eșantion,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conformitate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cu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Manualului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privind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riza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solicitării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ursării,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Ca </w:t>
      </w:r>
      <w:r>
        <w:rPr>
          <w:rFonts w:ascii="Trebuchet MS" w:eastAsia="Trebuchet MS" w:hAnsi="Trebuchet MS" w:cs="Trebuchet MS"/>
          <w:sz w:val="23"/>
          <w:szCs w:val="23"/>
        </w:rPr>
        <w:t>regulă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ală,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rific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puțin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o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timpul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leme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tării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ală.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fost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dentificate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lementarea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verifică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f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ța 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cului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fieca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ere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te.</w:t>
      </w:r>
    </w:p>
    <w:p w14:paraId="1D759D50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4420DA5B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(3)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icita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nar,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15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z w:val="23"/>
          <w:szCs w:val="23"/>
        </w:rPr>
        <w:t>de funcţ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animare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luna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preced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tă,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baza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justificative </w:t>
      </w:r>
      <w:r>
        <w:rPr>
          <w:rFonts w:ascii="Trebuchet MS" w:eastAsia="Trebuchet MS" w:hAnsi="Trebuchet MS" w:cs="Trebuchet MS"/>
          <w:sz w:val="23"/>
          <w:szCs w:val="23"/>
        </w:rPr>
        <w:t>existente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cturi,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ordine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cont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şi/sau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), </w:t>
      </w:r>
      <w:r>
        <w:rPr>
          <w:rFonts w:ascii="Trebuchet MS" w:eastAsia="Trebuchet MS" w:hAnsi="Trebuchet MS" w:cs="Trebuchet MS"/>
          <w:sz w:val="23"/>
          <w:szCs w:val="23"/>
        </w:rPr>
        <w:t>necesare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fundamen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rambursar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3B65BC29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48F04856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lăţile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tuează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lei.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consideră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când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sunt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ebitate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MAD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4513E41B" w14:textId="77777777" w:rsidR="00794B47" w:rsidRDefault="00794B47">
      <w:pPr>
        <w:spacing w:before="7" w:line="140" w:lineRule="exact"/>
        <w:rPr>
          <w:sz w:val="14"/>
          <w:szCs w:val="14"/>
        </w:rPr>
      </w:pPr>
    </w:p>
    <w:p w14:paraId="2722C9FC" w14:textId="77777777" w:rsidR="00794B47" w:rsidRDefault="00B238C1">
      <w:pPr>
        <w:spacing w:before="33" w:line="244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oba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espinge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bursare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 solicita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documente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formaţii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suplimentare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itate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procedura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maxim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20 </w:t>
      </w:r>
      <w:r>
        <w:rPr>
          <w:rFonts w:ascii="Trebuchet MS" w:eastAsia="Trebuchet MS" w:hAnsi="Trebuchet MS" w:cs="Trebuchet MS"/>
          <w:sz w:val="23"/>
          <w:szCs w:val="23"/>
        </w:rPr>
        <w:t>(douăzeci)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ucrătoare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la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ficiarul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dispoziție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5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cinc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)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lucrătoare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prezinte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formaţii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men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nouă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situații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osebite,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spuns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solicita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formații </w:t>
      </w:r>
      <w:r>
        <w:rPr>
          <w:rFonts w:ascii="Trebuchet MS" w:eastAsia="Trebuchet MS" w:hAnsi="Trebuchet MS" w:cs="Trebuchet MS"/>
          <w:sz w:val="23"/>
          <w:szCs w:val="23"/>
        </w:rPr>
        <w:t>suplimentare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prelungit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rdul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-A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tinderea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ntervalul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tru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obarea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conduce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â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zierea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plăţ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 int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rval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timp echivalent.</w:t>
      </w:r>
    </w:p>
    <w:p w14:paraId="7CAB8AC8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5BF80A5F" w14:textId="77777777" w:rsidR="00794B47" w:rsidRDefault="00B238C1">
      <w:pPr>
        <w:spacing w:line="244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6)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situația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poate </w:t>
      </w:r>
      <w:r>
        <w:rPr>
          <w:rFonts w:ascii="Trebuchet MS" w:eastAsia="Trebuchet MS" w:hAnsi="Trebuchet MS" w:cs="Trebuchet MS"/>
          <w:sz w:val="23"/>
          <w:szCs w:val="23"/>
        </w:rPr>
        <w:t>contesta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termen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3</w:t>
      </w:r>
      <w:r>
        <w:rPr>
          <w:rFonts w:ascii="Trebuchet MS" w:eastAsia="Trebuchet MS" w:hAnsi="Trebuchet MS" w:cs="Trebuchet MS"/>
          <w:sz w:val="23"/>
          <w:szCs w:val="23"/>
        </w:rPr>
        <w:t>0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ată </w:t>
      </w:r>
      <w:r>
        <w:rPr>
          <w:rFonts w:ascii="Trebuchet MS" w:eastAsia="Trebuchet MS" w:hAnsi="Trebuchet MS" w:cs="Trebuchet MS"/>
          <w:sz w:val="23"/>
          <w:szCs w:val="23"/>
        </w:rPr>
        <w:t>notificării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ursabile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sau,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lipsa </w:t>
      </w:r>
      <w:r>
        <w:rPr>
          <w:rFonts w:ascii="Trebuchet MS" w:eastAsia="Trebuchet MS" w:hAnsi="Trebuchet MS" w:cs="Trebuchet MS"/>
          <w:sz w:val="23"/>
          <w:szCs w:val="23"/>
        </w:rPr>
        <w:t>notificării,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care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fost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uată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soldulu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această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adă </w:t>
      </w:r>
      <w:r>
        <w:rPr>
          <w:rFonts w:ascii="Trebuchet MS" w:eastAsia="Trebuchet MS" w:hAnsi="Trebuchet MS" w:cs="Trebuchet MS"/>
          <w:sz w:val="23"/>
          <w:szCs w:val="23"/>
        </w:rPr>
        <w:t xml:space="preserve">orice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solicitare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  fi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respinsă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către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>OPA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.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spu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fi 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lucră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e.</w:t>
      </w:r>
    </w:p>
    <w:p w14:paraId="55B2D81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4919EF88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(7)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situația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constată,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ulterior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ării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ții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anțării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rs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dverte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afectează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sate,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lua </w:t>
      </w:r>
      <w:r>
        <w:rPr>
          <w:rFonts w:ascii="Trebuchet MS" w:eastAsia="Trebuchet MS" w:hAnsi="Trebuchet MS" w:cs="Trebuchet MS"/>
          <w:sz w:val="23"/>
          <w:szCs w:val="23"/>
        </w:rPr>
        <w:t>măsura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ectării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e.</w:t>
      </w:r>
    </w:p>
    <w:p w14:paraId="03071F2F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4343FB55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(8)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area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totală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ătită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ritatea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Management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nu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poate </w:t>
      </w:r>
      <w:r>
        <w:rPr>
          <w:rFonts w:ascii="Trebuchet MS" w:eastAsia="Trebuchet MS" w:hAnsi="Trebuchet MS" w:cs="Trebuchet MS"/>
          <w:sz w:val="23"/>
          <w:szCs w:val="23"/>
        </w:rPr>
        <w:t>depăşi,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nic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o sit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aloarea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finanţării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bur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tabilită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ontractul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hiar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dacă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totalul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cheltuielilor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eligibi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şte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mată </w:t>
      </w:r>
      <w:r>
        <w:rPr>
          <w:rFonts w:ascii="Trebuchet MS" w:eastAsia="Trebuchet MS" w:hAnsi="Trebuchet MS" w:cs="Trebuchet MS"/>
          <w:sz w:val="23"/>
          <w:szCs w:val="23"/>
        </w:rPr>
        <w:t>totală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igibile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ecificate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ontract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25%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z w:val="23"/>
          <w:szCs w:val="23"/>
        </w:rPr>
        <w:t xml:space="preserve">publice 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totale 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efectuate 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cadrul 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rate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i 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dezvoltare 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ă 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sate 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sub </w:t>
      </w:r>
      <w:r>
        <w:rPr>
          <w:rFonts w:ascii="Trebuchet MS" w:eastAsia="Trebuchet MS" w:hAnsi="Trebuchet MS" w:cs="Trebuchet MS"/>
          <w:sz w:val="23"/>
          <w:szCs w:val="23"/>
        </w:rPr>
        <w:t>responsabil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comunităţii.</w:t>
      </w:r>
    </w:p>
    <w:p w14:paraId="220DBAA2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03BD9FAA" w14:textId="77777777" w:rsidR="00794B47" w:rsidRDefault="00B238C1">
      <w:pPr>
        <w:ind w:left="213" w:right="429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C.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EREA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8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NSULUI</w:t>
      </w:r>
    </w:p>
    <w:p w14:paraId="1CA2E2D3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2FE4769F" w14:textId="77777777" w:rsidR="00794B47" w:rsidRDefault="00B238C1">
      <w:pPr>
        <w:spacing w:line="244" w:lineRule="auto"/>
        <w:ind w:left="213" w:right="72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semnarea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tatea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Management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înch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puţin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achiziții,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completează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nsmite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-AMPOPAM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lată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avansul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-un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lar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un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scanat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electronic.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aplicația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tică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IS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vi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per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țională,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exclusiv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ine. </w:t>
      </w:r>
      <w:r>
        <w:rPr>
          <w:rFonts w:ascii="Trebuchet MS" w:eastAsia="Trebuchet MS" w:hAnsi="Trebuchet MS" w:cs="Trebuchet MS"/>
          <w:sz w:val="23"/>
          <w:szCs w:val="23"/>
        </w:rPr>
        <w:t>Cererile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rivind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plata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avansului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țite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entificare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anciară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ș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ada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uirii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ranției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condi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ț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29,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OUG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4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9</w:t>
      </w:r>
      <w:r>
        <w:rPr>
          <w:rFonts w:ascii="Trebuchet MS" w:eastAsia="Trebuchet MS" w:hAnsi="Trebuchet MS" w:cs="Trebuchet MS"/>
          <w:sz w:val="23"/>
          <w:szCs w:val="23"/>
        </w:rPr>
        <w:t>/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>015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(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dacă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).</w:t>
      </w:r>
    </w:p>
    <w:p w14:paraId="6AA76D8D" w14:textId="77777777" w:rsidR="00794B47" w:rsidRDefault="00B238C1">
      <w:pPr>
        <w:spacing w:line="260" w:lineRule="exact"/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eze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privind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lata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otificările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14:paraId="3422B87A" w14:textId="77777777" w:rsidR="00794B47" w:rsidRDefault="00B238C1">
      <w:pPr>
        <w:spacing w:before="4"/>
        <w:ind w:left="213" w:right="87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mpa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timentul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vind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ocedurile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ț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efectu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te.</w:t>
      </w:r>
    </w:p>
    <w:p w14:paraId="330BFCA2" w14:textId="77777777" w:rsidR="00794B47" w:rsidRDefault="00B238C1">
      <w:pPr>
        <w:spacing w:before="4"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Plata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vansului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 fi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uată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en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 xml:space="preserve">0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lucrătoare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depu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 solicitării.</w:t>
      </w:r>
    </w:p>
    <w:p w14:paraId="6DE7A44C" w14:textId="77777777" w:rsidR="00794B47" w:rsidRDefault="00794B47">
      <w:pPr>
        <w:spacing w:before="12" w:line="220" w:lineRule="exact"/>
        <w:rPr>
          <w:sz w:val="22"/>
          <w:szCs w:val="22"/>
        </w:rPr>
      </w:pPr>
    </w:p>
    <w:p w14:paraId="6A96E274" w14:textId="77777777" w:rsidR="00794B47" w:rsidRDefault="00B238C1">
      <w:pPr>
        <w:ind w:left="213" w:right="54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UNER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RSARE</w:t>
      </w:r>
    </w:p>
    <w:p w14:paraId="397A7D3E" w14:textId="77777777" w:rsidR="00794B47" w:rsidRDefault="00794B47">
      <w:pPr>
        <w:spacing w:before="4" w:line="120" w:lineRule="exact"/>
        <w:rPr>
          <w:sz w:val="12"/>
          <w:szCs w:val="12"/>
        </w:rPr>
      </w:pPr>
    </w:p>
    <w:p w14:paraId="2B238C17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1)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depune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 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rerii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e,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nat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pagin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15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mătoare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ră.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Acel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scanat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 fi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lectronic. </w:t>
      </w: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păstra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nale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sedi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rezentării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cestora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țiunile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plicația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formatică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devine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oper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țională,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siv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nline.</w:t>
      </w:r>
    </w:p>
    <w:p w14:paraId="0DC21CA9" w14:textId="77777777" w:rsidR="00794B47" w:rsidRDefault="00794B47">
      <w:pPr>
        <w:spacing w:before="7" w:line="140" w:lineRule="exact"/>
        <w:rPr>
          <w:sz w:val="14"/>
          <w:szCs w:val="14"/>
        </w:rPr>
      </w:pPr>
    </w:p>
    <w:p w14:paraId="6AD22BC0" w14:textId="77777777" w:rsidR="00794B47" w:rsidRDefault="00B238C1">
      <w:pPr>
        <w:spacing w:before="33" w:line="244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înso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ente.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Doc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entele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prezenta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opie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lizibilă,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rtif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originalul”,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ştampila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esponsabilul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Raport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vi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nţa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epuse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exe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 xml:space="preserve">rambursare,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regim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tipiza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,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onformitate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der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gale.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tele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rul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redactate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limbi,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tradu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mba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română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ducător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autoriza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1BE552F9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47ACD56D" w14:textId="77777777"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2)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beneficiari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rerilor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alizează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termen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aximum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egistr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cărei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rambursare,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excepţ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acelor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tua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suspendă.</w:t>
      </w:r>
    </w:p>
    <w:p w14:paraId="4C848E90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145E0D98" w14:textId="77777777" w:rsidR="00794B47" w:rsidRDefault="00B238C1">
      <w:pPr>
        <w:ind w:left="213" w:right="412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3)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cuprind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:</w:t>
      </w:r>
    </w:p>
    <w:p w14:paraId="773C4D8B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5F77B8B8" w14:textId="77777777" w:rsidR="00794B47" w:rsidRDefault="00B238C1">
      <w:pPr>
        <w:ind w:left="213" w:right="901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</w:p>
    <w:p w14:paraId="0EF641FD" w14:textId="77777777" w:rsidR="00794B47" w:rsidRDefault="00B238C1">
      <w:pPr>
        <w:spacing w:before="8"/>
        <w:ind w:left="213" w:right="519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țit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de:</w:t>
      </w:r>
    </w:p>
    <w:p w14:paraId="184E43E8" w14:textId="77777777" w:rsidR="00794B47" w:rsidRDefault="00B238C1">
      <w:pPr>
        <w:spacing w:before="3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• 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identi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</w:t>
      </w:r>
    </w:p>
    <w:p w14:paraId="0D8FC937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Evidența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pectând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602703B8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progre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3C68149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Fotograf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parcurs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rulăr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venimentelor,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rilor,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</w:p>
    <w:p w14:paraId="015AA663" w14:textId="77777777"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electr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nic);</w:t>
      </w:r>
    </w:p>
    <w:p w14:paraId="0DADE7C7" w14:textId="77777777" w:rsidR="00794B47" w:rsidRDefault="00B238C1">
      <w:pPr>
        <w:tabs>
          <w:tab w:val="left" w:pos="1260"/>
        </w:tabs>
        <w:spacing w:before="19" w:line="240" w:lineRule="exact"/>
        <w:ind w:left="1264" w:right="76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udit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196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lamentul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EGAT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1268/2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12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us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xerc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țiul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63A17F87" w14:textId="77777777" w:rsidR="00794B47" w:rsidRDefault="00B238C1">
      <w:pPr>
        <w:tabs>
          <w:tab w:val="left" w:pos="1260"/>
        </w:tabs>
        <w:spacing w:before="16" w:line="240" w:lineRule="exact"/>
        <w:ind w:left="1264" w:right="79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Alte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expres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nual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ră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autorizarea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mis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DGP-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MPOPAM,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igoare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rii.</w:t>
      </w:r>
    </w:p>
    <w:p w14:paraId="45A65943" w14:textId="77777777" w:rsidR="00794B47" w:rsidRDefault="00B238C1">
      <w:pPr>
        <w:spacing w:before="2"/>
        <w:ind w:left="213" w:right="10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ntabile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l;</w:t>
      </w:r>
    </w:p>
    <w:p w14:paraId="19BB4133" w14:textId="77777777" w:rsidR="00794B47" w:rsidRDefault="00B238C1">
      <w:pPr>
        <w:tabs>
          <w:tab w:val="left" w:pos="1260"/>
        </w:tabs>
        <w:spacing w:before="13" w:line="240" w:lineRule="exact"/>
        <w:ind w:left="126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Fac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(Fa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tura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nează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numele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ctorului,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mărul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lucrări/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ervicii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FC0FD8C" w14:textId="77777777"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nțări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originală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nat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„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</w:p>
    <w:p w14:paraId="69CBAA4A" w14:textId="77777777" w:rsidR="00794B47" w:rsidRDefault="00B238C1">
      <w:pPr>
        <w:spacing w:before="3" w:line="245" w:lineRule="auto"/>
        <w:ind w:left="1264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POPAM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020,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tic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cazul)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”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550CF32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tă/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-uri,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bilete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tc;</w:t>
      </w:r>
    </w:p>
    <w:p w14:paraId="482983BC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Extrase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t;</w:t>
      </w:r>
    </w:p>
    <w:p w14:paraId="7BAFA394" w14:textId="77777777" w:rsidR="00794B47" w:rsidRDefault="00B238C1">
      <w:pPr>
        <w:tabs>
          <w:tab w:val="left" w:pos="1260"/>
        </w:tabs>
        <w:spacing w:before="9" w:line="240" w:lineRule="exact"/>
        <w:ind w:left="126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Balanţe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tice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raportare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cauză,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tabile,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analitice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tiliza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</w:t>
      </w:r>
    </w:p>
    <w:p w14:paraId="1C234E44" w14:textId="77777777" w:rsidR="00794B47" w:rsidRDefault="00B238C1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evidenţa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tabil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117E56F4" w14:textId="77777777" w:rsidR="00794B47" w:rsidRDefault="00B238C1">
      <w:pPr>
        <w:spacing w:before="8"/>
        <w:ind w:left="213" w:right="345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fur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re:</w:t>
      </w:r>
    </w:p>
    <w:p w14:paraId="36DA96B9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raţii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entru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decât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</w:t>
      </w:r>
    </w:p>
    <w:p w14:paraId="7AD50701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97A9C5C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Polița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mărf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(dacă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istă);</w:t>
      </w:r>
    </w:p>
    <w:p w14:paraId="4FCD5DF2" w14:textId="77777777" w:rsidR="00794B47" w:rsidRDefault="00B238C1">
      <w:pPr>
        <w:tabs>
          <w:tab w:val="left" w:pos="1260"/>
        </w:tabs>
        <w:spacing w:before="13" w:line="240" w:lineRule="exact"/>
        <w:ind w:left="1264" w:right="75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Procese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Procese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(se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inală</w:t>
      </w:r>
    </w:p>
    <w:p w14:paraId="1499F5AB" w14:textId="77777777" w:rsidR="00794B47" w:rsidRDefault="00B238C1">
      <w:pPr>
        <w:spacing w:before="3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azuri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meinic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tificate);</w:t>
      </w:r>
    </w:p>
    <w:p w14:paraId="7172520C" w14:textId="77777777" w:rsidR="00794B47" w:rsidRDefault="00B238C1">
      <w:pPr>
        <w:tabs>
          <w:tab w:val="left" w:pos="1260"/>
        </w:tabs>
        <w:spacing w:before="15" w:line="240" w:lineRule="exact"/>
        <w:ind w:left="1264" w:right="77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certificate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garan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raţie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 ca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9C287A7" w14:textId="77777777" w:rsidR="00794B47" w:rsidRDefault="00B238C1">
      <w:pPr>
        <w:ind w:left="213" w:right="364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icii:</w:t>
      </w:r>
    </w:p>
    <w:p w14:paraId="46DADDB8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dovada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nstituirii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nţiei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5578C3B2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procesele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le/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rtele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iciilor;</w:t>
      </w:r>
    </w:p>
    <w:p w14:paraId="14F85411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iare;</w:t>
      </w:r>
    </w:p>
    <w:p w14:paraId="15BDBFD5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rapoartele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cazul;</w:t>
      </w:r>
    </w:p>
    <w:p w14:paraId="2B7515F0" w14:textId="77777777" w:rsidR="00794B47" w:rsidRDefault="00794B47">
      <w:pPr>
        <w:spacing w:before="2" w:line="140" w:lineRule="exact"/>
        <w:rPr>
          <w:sz w:val="15"/>
          <w:szCs w:val="15"/>
        </w:rPr>
      </w:pPr>
    </w:p>
    <w:p w14:paraId="45D75D92" w14:textId="77777777" w:rsidR="00794B47" w:rsidRDefault="00B238C1">
      <w:pPr>
        <w:tabs>
          <w:tab w:val="left" w:pos="1260"/>
        </w:tabs>
        <w:spacing w:before="9" w:line="242" w:lineRule="auto"/>
        <w:ind w:left="1264" w:right="76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presupu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efectuarea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cursuri: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fişe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evalua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cmite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icipanţii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fişe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prezenţă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deviz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inancia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ipare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certificat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onstatator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firmei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estatoare,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 </w:t>
      </w:r>
      <w:r>
        <w:rPr>
          <w:rFonts w:ascii="Trebuchet MS" w:eastAsia="Trebuchet MS" w:hAnsi="Trebuchet MS" w:cs="Trebuchet MS"/>
          <w:sz w:val="21"/>
          <w:szCs w:val="21"/>
        </w:rPr>
        <w:t>verbal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cepţi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22D8B85" w14:textId="77777777" w:rsidR="00794B47" w:rsidRDefault="00B238C1">
      <w:pPr>
        <w:spacing w:before="2"/>
        <w:ind w:left="213" w:right="70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uncă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roiect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r:</w:t>
      </w:r>
    </w:p>
    <w:p w14:paraId="584E5338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ilate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4FDB6662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ente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lariale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imilate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cestora</w:t>
      </w:r>
    </w:p>
    <w:p w14:paraId="2EF38BAE" w14:textId="77777777"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rogram,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);</w:t>
      </w:r>
    </w:p>
    <w:p w14:paraId="50425007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Ordin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numire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(pentru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arii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blici),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viduale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muncă</w:t>
      </w:r>
    </w:p>
    <w:p w14:paraId="1B04F0C4" w14:textId="77777777" w:rsidR="00794B47" w:rsidRDefault="00B238C1">
      <w:pPr>
        <w:spacing w:line="240" w:lineRule="exact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(CI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)/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CIM,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tări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PFA;</w:t>
      </w:r>
    </w:p>
    <w:p w14:paraId="279548FA" w14:textId="77777777" w:rsidR="00794B47" w:rsidRDefault="00B238C1">
      <w:pPr>
        <w:spacing w:line="260" w:lineRule="exact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iect);</w:t>
      </w:r>
    </w:p>
    <w:p w14:paraId="251D5405" w14:textId="77777777" w:rsidR="00794B47" w:rsidRDefault="00B238C1">
      <w:pPr>
        <w:tabs>
          <w:tab w:val="left" w:pos="1260"/>
        </w:tabs>
        <w:spacing w:before="9" w:line="240" w:lineRule="exact"/>
        <w:ind w:left="1264" w:right="75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oarte 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(cu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lierea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ăţilor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numărul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lucrate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livrab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lelor);</w:t>
      </w:r>
    </w:p>
    <w:p w14:paraId="712D1C4E" w14:textId="77777777" w:rsidR="00794B47" w:rsidRDefault="00B238C1">
      <w:pPr>
        <w:tabs>
          <w:tab w:val="left" w:pos="1260"/>
        </w:tabs>
        <w:spacing w:before="10" w:line="240" w:lineRule="exact"/>
        <w:ind w:left="1264" w:right="76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larea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pontaj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esheet),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post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caz);</w:t>
      </w:r>
    </w:p>
    <w:p w14:paraId="6AA3CA07" w14:textId="77777777" w:rsidR="00794B47" w:rsidRDefault="00B238C1">
      <w:pPr>
        <w:spacing w:line="240" w:lineRule="exact"/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iară/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</w:t>
      </w:r>
    </w:p>
    <w:p w14:paraId="288A6BC0" w14:textId="77777777" w:rsidR="00794B47" w:rsidRDefault="00B238C1">
      <w:pPr>
        <w:spacing w:before="5" w:line="243" w:lineRule="auto"/>
        <w:ind w:left="56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dobân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sată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vans,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>momentul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ână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trase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t;</w:t>
      </w:r>
    </w:p>
    <w:p w14:paraId="61546C3B" w14:textId="77777777" w:rsidR="00794B47" w:rsidRDefault="00B238C1">
      <w:pPr>
        <w:spacing w:before="2" w:line="244" w:lineRule="auto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rație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ductib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TVA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rtificată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rganul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rdinea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Age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ţiei </w:t>
      </w:r>
      <w:r>
        <w:rPr>
          <w:rFonts w:ascii="Trebuchet MS" w:eastAsia="Trebuchet MS" w:hAnsi="Trebuchet MS" w:cs="Trebuchet MS"/>
          <w:sz w:val="21"/>
          <w:szCs w:val="21"/>
        </w:rPr>
        <w:t>Naţionale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ministrare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7EC8F835" w14:textId="77777777" w:rsidR="00794B47" w:rsidRDefault="00B238C1">
      <w:pPr>
        <w:spacing w:before="1" w:line="243" w:lineRule="auto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rație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igibili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TVA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aferente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tuate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7EE71537" w14:textId="77777777" w:rsidR="00794B47" w:rsidRDefault="00B238C1">
      <w:pPr>
        <w:spacing w:before="2" w:line="243" w:lineRule="auto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Certificat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uctibi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dăugată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heltuie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cuprinse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0225EAE0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03B04BA6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4)  Dosarul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cererii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rsare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ține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documentele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ve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următoarea or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ne:</w:t>
      </w:r>
    </w:p>
    <w:p w14:paraId="1D52E298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0FCBB00A" w14:textId="77777777" w:rsidR="00794B47" w:rsidRDefault="00B238C1">
      <w:pPr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IS;</w:t>
      </w:r>
    </w:p>
    <w:p w14:paraId="142D1729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rambursare;</w:t>
      </w:r>
    </w:p>
    <w:p w14:paraId="20DE3F79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evi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r;</w:t>
      </w:r>
    </w:p>
    <w:p w14:paraId="0935D04D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Declar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urilor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elig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rtate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beneficiar;</w:t>
      </w:r>
    </w:p>
    <w:p w14:paraId="7084D2CE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h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ții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nota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avizare;</w:t>
      </w:r>
    </w:p>
    <w:p w14:paraId="32980D34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ferentă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tractulu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14:paraId="0E3F5664" w14:textId="77777777" w:rsidR="00794B47" w:rsidRDefault="00B238C1">
      <w:pPr>
        <w:spacing w:before="6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strumete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cont;</w:t>
      </w:r>
    </w:p>
    <w:p w14:paraId="2EE1ED48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Devize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servic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i;</w:t>
      </w:r>
    </w:p>
    <w:p w14:paraId="2C58AA6A" w14:textId="77777777" w:rsidR="00794B47" w:rsidRDefault="00B238C1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Procese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verbale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primire,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nere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fun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țiun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608E7461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54139F34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cuprindă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is,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referi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țele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să </w:t>
      </w:r>
      <w:r>
        <w:rPr>
          <w:rFonts w:ascii="Trebuchet MS" w:eastAsia="Trebuchet MS" w:hAnsi="Trebuchet MS" w:cs="Trebuchet MS"/>
          <w:sz w:val="23"/>
          <w:szCs w:val="23"/>
        </w:rPr>
        <w:t>corespundă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paginii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af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dosar.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face </w:t>
      </w:r>
      <w:r>
        <w:rPr>
          <w:rFonts w:ascii="Trebuchet MS" w:eastAsia="Trebuchet MS" w:hAnsi="Trebuchet MS" w:cs="Trebuchet MS"/>
          <w:sz w:val="23"/>
          <w:szCs w:val="23"/>
        </w:rPr>
        <w:t>menţiunea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sfârşitul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dosarulu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: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…….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mero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1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…….”.</w:t>
      </w:r>
    </w:p>
    <w:p w14:paraId="0FCF724C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460905F" w14:textId="77777777"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6)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AMPOP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îşi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ervă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ptul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parcurs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rocesului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rif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are </w:t>
      </w:r>
      <w:r>
        <w:rPr>
          <w:rFonts w:ascii="Trebuchet MS" w:eastAsia="Trebuchet MS" w:hAnsi="Trebuchet MS" w:cs="Trebuchet MS"/>
          <w:sz w:val="23"/>
          <w:szCs w:val="23"/>
        </w:rPr>
        <w:t>orice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necesar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278F6049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426D86D8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7)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gistrează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contabil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tea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 cadrul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proiect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menți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codul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ectului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mențiunea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4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”.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incluse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menționa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“Fac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clusă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mbursare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..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.</w:t>
      </w:r>
      <w:r>
        <w:rPr>
          <w:rFonts w:ascii="Trebuchet MS" w:eastAsia="Trebuchet MS" w:hAnsi="Trebuchet MS" w:cs="Trebuchet MS"/>
          <w:sz w:val="23"/>
          <w:szCs w:val="23"/>
        </w:rPr>
        <w:t>./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..............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”.</w:t>
      </w:r>
    </w:p>
    <w:p w14:paraId="7EDADA64" w14:textId="77777777" w:rsidR="00794B47" w:rsidRDefault="00794B47">
      <w:pPr>
        <w:spacing w:before="7" w:line="140" w:lineRule="exact"/>
        <w:rPr>
          <w:sz w:val="14"/>
          <w:szCs w:val="14"/>
        </w:rPr>
      </w:pPr>
    </w:p>
    <w:p w14:paraId="2CF92AEF" w14:textId="77777777" w:rsidR="00794B47" w:rsidRDefault="00B238C1">
      <w:pPr>
        <w:spacing w:before="33"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8)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se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asigure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tuielilor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rambursare </w:t>
      </w:r>
      <w:r>
        <w:rPr>
          <w:rFonts w:ascii="Trebuchet MS" w:eastAsia="Trebuchet MS" w:hAnsi="Trebuchet MS" w:cs="Trebuchet MS"/>
          <w:sz w:val="23"/>
          <w:szCs w:val="23"/>
        </w:rPr>
        <w:t>(valoarea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fără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taxa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dăuga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ă)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încadrează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iniile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ugetul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ând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Evidenţa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ataşată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rsare,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cadrarea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linii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ugetare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rsare.</w:t>
      </w:r>
    </w:p>
    <w:p w14:paraId="6DF0EF5C" w14:textId="77777777" w:rsidR="00794B47" w:rsidRDefault="00794B47">
      <w:pPr>
        <w:spacing w:before="10" w:line="100" w:lineRule="exact"/>
        <w:rPr>
          <w:sz w:val="11"/>
          <w:szCs w:val="11"/>
        </w:rPr>
      </w:pPr>
    </w:p>
    <w:p w14:paraId="4F1B82C6" w14:textId="77777777" w:rsidR="00794B47" w:rsidRDefault="00B238C1">
      <w:pPr>
        <w:ind w:left="213" w:right="77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9)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depăşesc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 linia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bugetară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erate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cheltuieli </w:t>
      </w:r>
      <w:r>
        <w:rPr>
          <w:rFonts w:ascii="Trebuchet MS" w:eastAsia="Trebuchet MS" w:hAnsi="Trebuchet MS" w:cs="Trebuchet MS"/>
          <w:sz w:val="23"/>
          <w:szCs w:val="23"/>
        </w:rPr>
        <w:t>neeligibi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suportate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beneficiar.</w:t>
      </w:r>
    </w:p>
    <w:p w14:paraId="6D74C490" w14:textId="77777777" w:rsidR="00794B47" w:rsidRDefault="00794B47">
      <w:pPr>
        <w:spacing w:line="120" w:lineRule="exact"/>
        <w:rPr>
          <w:sz w:val="12"/>
          <w:szCs w:val="12"/>
        </w:rPr>
      </w:pPr>
    </w:p>
    <w:p w14:paraId="33A5B1F6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10)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aco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ltuie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tor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capito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ele </w:t>
      </w:r>
      <w:r>
        <w:rPr>
          <w:rFonts w:ascii="Trebuchet MS" w:eastAsia="Trebuchet MS" w:hAnsi="Trebuchet MS" w:cs="Trebuchet MS"/>
          <w:sz w:val="23"/>
          <w:szCs w:val="23"/>
        </w:rPr>
        <w:t>buget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specif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tât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ât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u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 xml:space="preserve">at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capitolul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buget.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Dacă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specificat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 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factură, </w:t>
      </w: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aşa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etalierea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 cheltuieli,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nţină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identificare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beneficiarului,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tentul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facturii, </w:t>
      </w:r>
      <w:r>
        <w:rPr>
          <w:rFonts w:ascii="Trebuchet MS" w:eastAsia="Trebuchet MS" w:hAnsi="Trebuchet MS" w:cs="Trebuchet MS"/>
          <w:sz w:val="23"/>
          <w:szCs w:val="23"/>
        </w:rPr>
        <w:t>precum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ar.</w:t>
      </w:r>
    </w:p>
    <w:p w14:paraId="76A908B3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4DBFAF2A" w14:textId="77777777" w:rsidR="00794B47" w:rsidRDefault="00B238C1">
      <w:pPr>
        <w:spacing w:line="244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11)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st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multe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tuturor </w:t>
      </w:r>
      <w:r>
        <w:rPr>
          <w:rFonts w:ascii="Trebuchet MS" w:eastAsia="Trebuchet MS" w:hAnsi="Trebuchet MS" w:cs="Trebuchet MS"/>
          <w:sz w:val="23"/>
          <w:szCs w:val="23"/>
        </w:rPr>
        <w:t>facturilor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devizul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cadrul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tranşei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re.</w:t>
      </w:r>
    </w:p>
    <w:p w14:paraId="4DAFCD14" w14:textId="77777777" w:rsidR="00794B47" w:rsidRDefault="00794B47">
      <w:pPr>
        <w:spacing w:before="8" w:line="220" w:lineRule="exact"/>
        <w:rPr>
          <w:sz w:val="22"/>
          <w:szCs w:val="22"/>
        </w:rPr>
      </w:pPr>
    </w:p>
    <w:p w14:paraId="6C5B448A" w14:textId="77777777" w:rsidR="00794B47" w:rsidRDefault="00B238C1">
      <w:pPr>
        <w:ind w:left="213" w:right="346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RINŢELE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CIFICE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JUST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FICATI</w:t>
      </w:r>
      <w:r>
        <w:rPr>
          <w:rFonts w:ascii="Trebuchet MS" w:eastAsia="Trebuchet MS" w:hAnsi="Trebuchet MS" w:cs="Trebuchet MS"/>
          <w:spacing w:val="2"/>
          <w:w w:val="107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</w:t>
      </w:r>
    </w:p>
    <w:p w14:paraId="04615EE4" w14:textId="77777777" w:rsidR="00794B47" w:rsidRDefault="00794B47">
      <w:pPr>
        <w:spacing w:before="4" w:line="120" w:lineRule="exact"/>
        <w:rPr>
          <w:sz w:val="12"/>
          <w:szCs w:val="12"/>
        </w:rPr>
      </w:pPr>
    </w:p>
    <w:p w14:paraId="268214F1" w14:textId="77777777" w:rsidR="00794B47" w:rsidRDefault="00B238C1">
      <w:pPr>
        <w:ind w:left="213" w:right="21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tific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tive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plin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scă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rmătoarele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erinţ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:</w:t>
      </w:r>
    </w:p>
    <w:p w14:paraId="676A194C" w14:textId="77777777" w:rsidR="00794B47" w:rsidRDefault="00794B47">
      <w:pPr>
        <w:spacing w:before="2" w:line="100" w:lineRule="exact"/>
        <w:rPr>
          <w:sz w:val="10"/>
          <w:szCs w:val="10"/>
        </w:rPr>
      </w:pPr>
    </w:p>
    <w:p w14:paraId="6C5957D7" w14:textId="77777777" w:rsidR="00794B47" w:rsidRDefault="00B238C1">
      <w:pPr>
        <w:ind w:left="213" w:right="8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ştampila</w:t>
      </w:r>
    </w:p>
    <w:p w14:paraId="3A8BCE23" w14:textId="77777777" w:rsidR="00794B47" w:rsidRDefault="00B238C1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„PO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>014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2020,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”;</w:t>
      </w:r>
    </w:p>
    <w:p w14:paraId="206FF872" w14:textId="77777777" w:rsidR="00794B47" w:rsidRDefault="00794B47">
      <w:pPr>
        <w:spacing w:before="4" w:line="100" w:lineRule="exact"/>
        <w:rPr>
          <w:sz w:val="10"/>
          <w:szCs w:val="10"/>
        </w:rPr>
      </w:pPr>
    </w:p>
    <w:p w14:paraId="029AFE31" w14:textId="77777777" w:rsidR="00794B47" w:rsidRDefault="00B238C1">
      <w:pPr>
        <w:ind w:left="213" w:right="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telor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alizează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2014-</w:t>
      </w:r>
    </w:p>
    <w:p w14:paraId="0F1649F0" w14:textId="77777777" w:rsidR="00794B47" w:rsidRDefault="00B238C1">
      <w:pPr>
        <w:ind w:left="456" w:right="2439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finanțare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”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original;</w:t>
      </w:r>
    </w:p>
    <w:p w14:paraId="651F2F24" w14:textId="77777777" w:rsidR="00794B47" w:rsidRDefault="00794B47">
      <w:pPr>
        <w:spacing w:before="2" w:line="100" w:lineRule="exact"/>
        <w:rPr>
          <w:sz w:val="10"/>
          <w:szCs w:val="10"/>
        </w:rPr>
      </w:pPr>
    </w:p>
    <w:p w14:paraId="78605656" w14:textId="77777777" w:rsidR="00794B47" w:rsidRDefault="00B238C1">
      <w:pPr>
        <w:ind w:left="213" w:right="2338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“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”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14:paraId="22DD0E6A" w14:textId="77777777" w:rsidR="00794B47" w:rsidRDefault="00B238C1">
      <w:pPr>
        <w:spacing w:before="97"/>
        <w:ind w:left="213" w:right="200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menţioneze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clar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achită;</w:t>
      </w:r>
    </w:p>
    <w:p w14:paraId="157EC503" w14:textId="77777777" w:rsidR="00794B47" w:rsidRDefault="00B238C1">
      <w:pPr>
        <w:spacing w:before="99"/>
        <w:ind w:left="213" w:right="372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achiziţ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14:paraId="3B58C906" w14:textId="77777777" w:rsidR="00794B47" w:rsidRDefault="00B238C1">
      <w:pPr>
        <w:spacing w:before="95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băn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tului,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ptând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documentele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lată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plăţilor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electronice,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 xml:space="preserve">ie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solicitările DG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AMPOP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M;</w:t>
      </w:r>
    </w:p>
    <w:p w14:paraId="5824C937" w14:textId="77777777" w:rsidR="00794B47" w:rsidRDefault="00B238C1">
      <w:pPr>
        <w:spacing w:before="99"/>
        <w:ind w:left="494" w:right="75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banca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iciarului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ţii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ctul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dresa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zo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bunuri/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torului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servicii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rivind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ontul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bancar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 acest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14:paraId="16481B40" w14:textId="77777777" w:rsidR="00794B47" w:rsidRDefault="00794B47">
      <w:pPr>
        <w:spacing w:before="2" w:line="120" w:lineRule="exact"/>
        <w:rPr>
          <w:sz w:val="13"/>
          <w:szCs w:val="13"/>
        </w:rPr>
      </w:pPr>
    </w:p>
    <w:p w14:paraId="674A18AD" w14:textId="77777777" w:rsidR="00794B47" w:rsidRDefault="00B238C1">
      <w:pPr>
        <w:spacing w:line="260" w:lineRule="exact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color w:val="FF0000"/>
          <w:w w:val="72"/>
          <w:sz w:val="23"/>
          <w:szCs w:val="23"/>
        </w:rPr>
        <w:t xml:space="preserve">  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CE</w:t>
      </w:r>
      <w:r>
        <w:rPr>
          <w:rFonts w:ascii="Trebuchet MS" w:eastAsia="Trebuchet MS" w:hAnsi="Trebuchet MS" w:cs="Trebuchet MS"/>
          <w:color w:val="000000"/>
          <w:spacing w:val="1"/>
          <w:sz w:val="23"/>
          <w:szCs w:val="23"/>
        </w:rPr>
        <w:t>C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-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ri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/</w:t>
      </w:r>
      <w:r>
        <w:rPr>
          <w:rFonts w:ascii="Trebuchet MS" w:eastAsia="Trebuchet MS" w:hAnsi="Trebuchet MS" w:cs="Trebuchet MS"/>
          <w:color w:val="000000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i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tele</w:t>
      </w:r>
      <w:r>
        <w:rPr>
          <w:rFonts w:ascii="Trebuchet MS" w:eastAsia="Trebuchet MS" w:hAnsi="Trebuchet MS" w:cs="Trebuchet MS"/>
          <w:color w:val="000000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la</w:t>
      </w:r>
      <w:r>
        <w:rPr>
          <w:rFonts w:ascii="Trebuchet MS" w:eastAsia="Trebuchet MS" w:hAnsi="Trebuchet MS" w:cs="Trebuchet MS"/>
          <w:color w:val="000000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rdin</w:t>
      </w:r>
      <w:r>
        <w:rPr>
          <w:rFonts w:ascii="Trebuchet MS" w:eastAsia="Trebuchet MS" w:hAnsi="Trebuchet MS" w:cs="Trebuchet MS"/>
          <w:color w:val="000000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trebuie</w:t>
      </w:r>
      <w:r>
        <w:rPr>
          <w:rFonts w:ascii="Trebuchet MS" w:eastAsia="Trebuchet MS" w:hAnsi="Trebuchet MS" w:cs="Trebuchet MS"/>
          <w:color w:val="000000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să</w:t>
      </w:r>
      <w:r>
        <w:rPr>
          <w:rFonts w:ascii="Trebuchet MS" w:eastAsia="Trebuchet MS" w:hAnsi="Trebuchet MS" w:cs="Trebuchet MS"/>
          <w:color w:val="000000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fie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mise</w:t>
      </w:r>
      <w:r>
        <w:rPr>
          <w:rFonts w:ascii="Trebuchet MS" w:eastAsia="Trebuchet MS" w:hAnsi="Trebuchet MS" w:cs="Trebuchet MS"/>
          <w:color w:val="000000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de</w:t>
      </w:r>
      <w:r>
        <w:rPr>
          <w:rFonts w:ascii="Trebuchet MS" w:eastAsia="Trebuchet MS" w:hAnsi="Trebuchet MS" w:cs="Trebuchet MS"/>
          <w:color w:val="000000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color w:val="000000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roiectului,</w:t>
      </w:r>
      <w:r>
        <w:rPr>
          <w:rFonts w:ascii="Trebuchet MS" w:eastAsia="Trebuchet MS" w:hAnsi="Trebuchet MS" w:cs="Trebuchet MS"/>
          <w:color w:val="000000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în</w:t>
      </w:r>
      <w:r>
        <w:rPr>
          <w:rFonts w:ascii="Trebuchet MS" w:eastAsia="Trebuchet MS" w:hAnsi="Trebuchet MS" w:cs="Trebuchet MS"/>
          <w:color w:val="000000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me</w:t>
      </w:r>
      <w:r>
        <w:rPr>
          <w:rFonts w:ascii="Trebuchet MS" w:eastAsia="Trebuchet MS" w:hAnsi="Trebuchet MS" w:cs="Trebuchet MS"/>
          <w:color w:val="000000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e fur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color w:val="000000"/>
          <w:spacing w:val="2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or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i.</w:t>
      </w:r>
    </w:p>
    <w:p w14:paraId="20A1880E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6FED4771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Contr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letelor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fi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cond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z w:val="23"/>
          <w:szCs w:val="23"/>
        </w:rPr>
        <w:t>prezentării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tragerii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cestora.</w:t>
      </w:r>
    </w:p>
    <w:p w14:paraId="7CDAA964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6BA15E88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ambursarea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ctuează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  <w:u w:val="single" w:color="000000"/>
        </w:rPr>
        <w:t>c</w:t>
      </w:r>
      <w:r>
        <w:rPr>
          <w:rFonts w:ascii="Trebuchet MS" w:eastAsia="Trebuchet MS" w:hAnsi="Trebuchet MS" w:cs="Trebuchet MS"/>
          <w:spacing w:val="-4"/>
          <w:sz w:val="23"/>
          <w:szCs w:val="23"/>
          <w:u w:val="single" w:color="000000"/>
        </w:rPr>
        <w:t>r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editiv</w:t>
      </w:r>
      <w:r>
        <w:rPr>
          <w:rFonts w:ascii="Trebuchet MS" w:eastAsia="Trebuchet MS" w:hAnsi="Trebuchet MS" w:cs="Trebuchet MS"/>
          <w:spacing w:val="11"/>
          <w:sz w:val="23"/>
          <w:szCs w:val="23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  <w:u w:val="single" w:color="000000"/>
        </w:rPr>
        <w:t>t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er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osar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ataşeze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bancă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transferul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respective.</w:t>
      </w:r>
    </w:p>
    <w:p w14:paraId="28B47554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2E05DCFA" w14:textId="77777777" w:rsidR="00794B47" w:rsidRDefault="00B238C1">
      <w:pPr>
        <w:ind w:left="213" w:right="3071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înde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ească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următ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nţe:</w:t>
      </w:r>
    </w:p>
    <w:p w14:paraId="31FB24E9" w14:textId="77777777" w:rsidR="00794B47" w:rsidRDefault="00794B47">
      <w:pPr>
        <w:spacing w:before="9" w:line="140" w:lineRule="exact"/>
        <w:rPr>
          <w:sz w:val="15"/>
          <w:szCs w:val="15"/>
        </w:rPr>
      </w:pPr>
    </w:p>
    <w:p w14:paraId="0AC3BA11" w14:textId="77777777" w:rsidR="00794B47" w:rsidRDefault="00B238C1">
      <w:pPr>
        <w:spacing w:before="3"/>
        <w:ind w:left="213" w:right="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cont,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ila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–</w:t>
      </w:r>
    </w:p>
    <w:p w14:paraId="11C5D33A" w14:textId="77777777" w:rsidR="00794B47" w:rsidRDefault="00B238C1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finanțare”;</w:t>
      </w:r>
    </w:p>
    <w:p w14:paraId="6D45229F" w14:textId="77777777" w:rsidR="00794B47" w:rsidRDefault="00794B47">
      <w:pPr>
        <w:spacing w:before="2" w:line="100" w:lineRule="exact"/>
        <w:rPr>
          <w:sz w:val="10"/>
          <w:szCs w:val="10"/>
        </w:rPr>
      </w:pPr>
    </w:p>
    <w:p w14:paraId="104E23B4" w14:textId="77777777" w:rsidR="00794B47" w:rsidRDefault="00B238C1">
      <w:pPr>
        <w:ind w:left="213" w:right="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copia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lui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atestă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ză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OPAM</w:t>
      </w:r>
    </w:p>
    <w:p w14:paraId="20BC6046" w14:textId="77777777" w:rsidR="00794B47" w:rsidRDefault="00B238C1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14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2020,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ntract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finanțar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”;</w:t>
      </w:r>
    </w:p>
    <w:p w14:paraId="75C61386" w14:textId="77777777" w:rsidR="00794B47" w:rsidRDefault="00794B47">
      <w:pPr>
        <w:spacing w:before="4" w:line="100" w:lineRule="exact"/>
        <w:rPr>
          <w:sz w:val="10"/>
          <w:szCs w:val="10"/>
        </w:rPr>
      </w:pPr>
    </w:p>
    <w:p w14:paraId="4AE8016D" w14:textId="77777777" w:rsidR="00794B47" w:rsidRDefault="00B238C1">
      <w:pPr>
        <w:ind w:left="213" w:right="2268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plică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„conform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originalu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”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14:paraId="418B9547" w14:textId="77777777" w:rsidR="00794B47" w:rsidRDefault="00B238C1">
      <w:pPr>
        <w:spacing w:before="97"/>
        <w:ind w:left="494" w:right="75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există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cât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ente </w:t>
      </w:r>
      <w:r>
        <w:rPr>
          <w:rFonts w:ascii="Trebuchet MS" w:eastAsia="Trebuchet MS" w:hAnsi="Trebuchet MS" w:cs="Trebuchet MS"/>
          <w:sz w:val="23"/>
          <w:szCs w:val="23"/>
        </w:rPr>
        <w:t>opera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unilor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ila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“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14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numărul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finanțare”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menţiu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ea: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„X”;</w:t>
      </w:r>
    </w:p>
    <w:p w14:paraId="22EAA71A" w14:textId="77777777" w:rsidR="00794B47" w:rsidRDefault="00794B47">
      <w:pPr>
        <w:spacing w:before="3" w:line="120" w:lineRule="exact"/>
        <w:rPr>
          <w:sz w:val="13"/>
          <w:szCs w:val="13"/>
        </w:rPr>
      </w:pPr>
    </w:p>
    <w:p w14:paraId="1F194FE9" w14:textId="77777777" w:rsidR="00794B47" w:rsidRDefault="00B238C1">
      <w:pPr>
        <w:spacing w:line="260" w:lineRule="exact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7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banca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(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ia)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inclu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iv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plăţile electronice;</w:t>
      </w:r>
    </w:p>
    <w:p w14:paraId="291B71B7" w14:textId="77777777" w:rsidR="00794B47" w:rsidRDefault="00794B47">
      <w:pPr>
        <w:spacing w:before="1" w:line="120" w:lineRule="exact"/>
        <w:rPr>
          <w:sz w:val="13"/>
          <w:szCs w:val="13"/>
        </w:rPr>
      </w:pPr>
    </w:p>
    <w:p w14:paraId="1CE64BAE" w14:textId="77777777" w:rsidR="00794B47" w:rsidRDefault="00B238C1">
      <w:pPr>
        <w:spacing w:line="260" w:lineRule="exact"/>
        <w:ind w:left="494" w:right="73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valoric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dată,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ocumentul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/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tă 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espondente.</w:t>
      </w:r>
    </w:p>
    <w:p w14:paraId="49F20FA7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664F5168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Plăţile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adrul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chiziţii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fectuate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clauzelor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ontr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ctuale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termenele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stabilite.</w:t>
      </w:r>
    </w:p>
    <w:p w14:paraId="0BF2F786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030E8302" w14:textId="77777777" w:rsidR="00794B47" w:rsidRDefault="00B238C1">
      <w:pPr>
        <w:spacing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imp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rniz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xtracomunitar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însoţi</w:t>
      </w:r>
      <w:r>
        <w:rPr>
          <w:rFonts w:ascii="Trebuchet MS" w:eastAsia="Trebuchet MS" w:hAnsi="Trebuchet MS" w:cs="Trebuchet MS"/>
          <w:spacing w:val="-1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vamală,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 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aceeaşi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aţia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vamală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înre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istrării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vamă.</w:t>
      </w:r>
    </w:p>
    <w:p w14:paraId="5EC4A776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39593B80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nur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ivrate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 serviciile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restate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ndă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cantitativ,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calitativ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valoric </w:t>
      </w:r>
      <w:r>
        <w:rPr>
          <w:rFonts w:ascii="Trebuchet MS" w:eastAsia="Trebuchet MS" w:hAnsi="Trebuchet MS" w:cs="Trebuchet MS"/>
          <w:sz w:val="23"/>
          <w:szCs w:val="23"/>
        </w:rPr>
        <w:t xml:space="preserve">ofertelor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câştig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 xml:space="preserve">toare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care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stat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 baza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contractelor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încheiate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re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beneficiar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şi fur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zori.</w:t>
      </w:r>
    </w:p>
    <w:p w14:paraId="2F4C81FB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52343EA" w14:textId="77777777" w:rsidR="00794B47" w:rsidRDefault="00B238C1">
      <w:pPr>
        <w:spacing w:line="244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finală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depusă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maxim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30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ndaristice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după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mită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adei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implementare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ctului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nţare/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va fi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înso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ături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celelalte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aport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financiar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auditor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dependent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laborat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întregul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ct.</w:t>
      </w:r>
    </w:p>
    <w:p w14:paraId="54F137A8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44F10518" w14:textId="77777777" w:rsidR="00794B47" w:rsidRDefault="00B238C1">
      <w:pPr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Evide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h</w:t>
      </w:r>
      <w:r>
        <w:rPr>
          <w:rFonts w:ascii="Trebuchet MS" w:eastAsia="Trebuchet MS" w:hAnsi="Trebuchet MS" w:cs="Trebuchet MS"/>
          <w:sz w:val="23"/>
          <w:szCs w:val="23"/>
        </w:rPr>
        <w:t>eltuielilor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completată,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ezentantul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tului.</w:t>
      </w:r>
    </w:p>
    <w:p w14:paraId="6D5D341F" w14:textId="77777777" w:rsidR="00794B47" w:rsidRDefault="00794B47">
      <w:pPr>
        <w:spacing w:line="120" w:lineRule="exact"/>
        <w:rPr>
          <w:sz w:val="12"/>
          <w:szCs w:val="12"/>
        </w:rPr>
      </w:pPr>
    </w:p>
    <w:p w14:paraId="2BA57144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Raportul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progres  trebuie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bricile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completate,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datat,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antul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al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tului.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raport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descrie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gener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stadiul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men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ării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tegiei.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enţionate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portul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progres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să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coperire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tua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existentă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rtul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uie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țină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referiri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realizare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țiunilor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sumate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ătre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beneficar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Secțiunea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ipii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Orizont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04F6F5AE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113BBBA0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ranţia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bună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constituită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Contractul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favo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nţării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)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emiterea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unei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sori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aranţie </w:t>
      </w:r>
      <w:r>
        <w:rPr>
          <w:rFonts w:ascii="Trebuchet MS" w:eastAsia="Trebuchet MS" w:hAnsi="Trebuchet MS" w:cs="Trebuchet MS"/>
          <w:sz w:val="23"/>
          <w:szCs w:val="23"/>
        </w:rPr>
        <w:t>bancară,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unei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sigurare,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cec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etc.,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constituirea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acesteia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z w:val="23"/>
          <w:szCs w:val="23"/>
        </w:rPr>
        <w:t>reţineri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succesive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tranşele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plată.</w:t>
      </w:r>
    </w:p>
    <w:p w14:paraId="3B99B16E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1238ADAB" w14:textId="77777777"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tifica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/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onfo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mita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  pen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rebuie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datate,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tent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14:paraId="236B3165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6252B2FA" w14:textId="77777777" w:rsidR="00794B47" w:rsidRDefault="00B238C1">
      <w:pPr>
        <w:spacing w:line="243" w:lineRule="auto"/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 xml:space="preserve">Declaraţiile 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vamale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pentru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turile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recte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 bunuri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fie </w:t>
      </w:r>
      <w:r>
        <w:rPr>
          <w:rFonts w:ascii="Trebuchet MS" w:eastAsia="Trebuchet MS" w:hAnsi="Trebuchet MS" w:cs="Trebuchet MS"/>
          <w:sz w:val="23"/>
          <w:szCs w:val="23"/>
        </w:rPr>
        <w:t>ataşate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cturi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(aco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unde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cazul).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ilate</w:t>
      </w:r>
    </w:p>
    <w:p w14:paraId="19A8FF02" w14:textId="77777777" w:rsidR="00794B47" w:rsidRDefault="00794B47">
      <w:pPr>
        <w:spacing w:before="7" w:line="140" w:lineRule="exact"/>
        <w:rPr>
          <w:sz w:val="14"/>
          <w:szCs w:val="14"/>
        </w:rPr>
      </w:pPr>
    </w:p>
    <w:p w14:paraId="034BAF92" w14:textId="77777777" w:rsidR="00794B47" w:rsidRDefault="00B238C1">
      <w:pPr>
        <w:spacing w:before="33" w:line="243" w:lineRule="auto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de autori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mitentă.(Im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ezintă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intrarea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spaţi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 comunitar).</w:t>
      </w:r>
    </w:p>
    <w:p w14:paraId="099B1E3A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1EE354AB" w14:textId="77777777" w:rsidR="00794B47" w:rsidRDefault="00B238C1">
      <w:pPr>
        <w:spacing w:line="243" w:lineRule="auto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Comanda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 xml:space="preserve">te  documentul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  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ul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solicită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furnizorului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livr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 bunuri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</w:p>
    <w:p w14:paraId="1233D412" w14:textId="77777777" w:rsidR="00794B47" w:rsidRDefault="00794B47">
      <w:pPr>
        <w:spacing w:before="8" w:line="100" w:lineRule="exact"/>
        <w:rPr>
          <w:sz w:val="11"/>
          <w:szCs w:val="11"/>
        </w:rPr>
      </w:pPr>
    </w:p>
    <w:p w14:paraId="695B645B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Procesele 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redar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  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ţie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punere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ncţiune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bunu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ilor </w:t>
      </w:r>
      <w:r>
        <w:rPr>
          <w:rFonts w:ascii="Trebuchet MS" w:eastAsia="Trebuchet MS" w:hAnsi="Trebuchet MS" w:cs="Trebuchet MS"/>
          <w:sz w:val="23"/>
          <w:szCs w:val="23"/>
        </w:rPr>
        <w:t>achiziţionate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pletat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datate,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furnizorul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ş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 benefi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r.</w:t>
      </w:r>
    </w:p>
    <w:p w14:paraId="7225E6E3" w14:textId="77777777" w:rsidR="00794B47" w:rsidRDefault="00794B47">
      <w:pPr>
        <w:spacing w:before="7" w:line="100" w:lineRule="exact"/>
        <w:rPr>
          <w:sz w:val="11"/>
          <w:szCs w:val="11"/>
        </w:rPr>
      </w:pPr>
    </w:p>
    <w:p w14:paraId="3317834F" w14:textId="77777777" w:rsidR="00794B47" w:rsidRDefault="00B238C1">
      <w:pPr>
        <w:spacing w:line="243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ntracte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g,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verbal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edar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primire  trebuie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z w:val="23"/>
          <w:szCs w:val="23"/>
        </w:rPr>
        <w:t>tran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ptul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proprietate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asupra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bunului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nainte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alizarea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perioadei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onitorizare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tea,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eligibi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doar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ratelor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lătite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oiect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asing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aferent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solicită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aibă </w:t>
      </w:r>
      <w:r>
        <w:rPr>
          <w:rFonts w:ascii="Trebuchet MS" w:eastAsia="Trebuchet MS" w:hAnsi="Trebuchet MS" w:cs="Trebuchet MS"/>
          <w:sz w:val="23"/>
          <w:szCs w:val="23"/>
        </w:rPr>
        <w:t>precizată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aloarea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părţi;</w:t>
      </w:r>
    </w:p>
    <w:p w14:paraId="28153675" w14:textId="77777777" w:rsidR="00794B47" w:rsidRDefault="00794B47">
      <w:pPr>
        <w:spacing w:line="120" w:lineRule="exact"/>
        <w:rPr>
          <w:sz w:val="12"/>
          <w:szCs w:val="12"/>
        </w:rPr>
      </w:pPr>
    </w:p>
    <w:p w14:paraId="50D6E84A" w14:textId="77777777" w:rsidR="00794B47" w:rsidRDefault="00B238C1">
      <w:pPr>
        <w:spacing w:line="243" w:lineRule="auto"/>
        <w:ind w:left="213" w:right="77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Procesele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erb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 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ție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ervici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ziţi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nate 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etate,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dat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beneficiar;</w:t>
      </w:r>
    </w:p>
    <w:p w14:paraId="5F9A4B27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3D420311" w14:textId="77777777" w:rsidR="00794B47" w:rsidRDefault="00B238C1">
      <w:pPr>
        <w:spacing w:line="243" w:lineRule="auto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Deviz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nanciare 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să  fie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datate,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şi  ştampilate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fur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zor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reprezentantul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ctului.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conformitate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ofertele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 furnizo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ec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z w:val="23"/>
          <w:szCs w:val="23"/>
        </w:rPr>
        <w:t>câştigătoare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cuprindă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referit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experţi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angaj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cu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prestări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),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preţul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oră şi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timpul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fiecare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obiect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(f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șe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taj).</w:t>
      </w:r>
    </w:p>
    <w:p w14:paraId="287C6C3C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4850F118" w14:textId="77777777" w:rsidR="00794B47" w:rsidRDefault="00B238C1">
      <w:pPr>
        <w:spacing w:line="245" w:lineRule="auto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 xml:space="preserve">Alte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ative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specificate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caz)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erea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ambursare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z w:val="23"/>
          <w:szCs w:val="23"/>
        </w:rPr>
        <w:t>datate,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bursabilă.</w:t>
      </w:r>
    </w:p>
    <w:p w14:paraId="643E0181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39CC9F42" w14:textId="77777777" w:rsidR="00794B47" w:rsidRDefault="00B238C1">
      <w:pPr>
        <w:spacing w:line="220" w:lineRule="exact"/>
        <w:ind w:right="132"/>
        <w:jc w:val="right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2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position w:val="-1"/>
          <w:sz w:val="21"/>
          <w:szCs w:val="21"/>
        </w:rPr>
        <w:t>A</w:t>
      </w:r>
    </w:p>
    <w:p w14:paraId="7A06884E" w14:textId="77777777" w:rsidR="00794B47" w:rsidRDefault="00794B47">
      <w:pPr>
        <w:spacing w:line="200" w:lineRule="exact"/>
      </w:pPr>
    </w:p>
    <w:p w14:paraId="67A816AA" w14:textId="77777777" w:rsidR="00794B47" w:rsidRDefault="00794B47">
      <w:pPr>
        <w:spacing w:before="11" w:line="260" w:lineRule="exact"/>
        <w:rPr>
          <w:sz w:val="26"/>
          <w:szCs w:val="26"/>
        </w:rPr>
      </w:pPr>
    </w:p>
    <w:p w14:paraId="367A5B30" w14:textId="77777777" w:rsidR="00794B47" w:rsidRDefault="00B238C1">
      <w:pPr>
        <w:spacing w:before="36"/>
        <w:ind w:left="3275" w:right="3197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RIVIND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14:paraId="0F091BB4" w14:textId="77777777" w:rsidR="00794B47" w:rsidRDefault="00B238C1">
      <w:pPr>
        <w:spacing w:before="5"/>
        <w:ind w:left="2063" w:right="1917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6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ROI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9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2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ȚATE</w:t>
      </w:r>
      <w:r>
        <w:rPr>
          <w:rFonts w:ascii="Trebuchet MS" w:eastAsia="Trebuchet MS" w:hAnsi="Trebuchet MS" w:cs="Trebuchet MS"/>
          <w:spacing w:val="14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1"/>
          <w:w w:val="11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2020</w:t>
      </w:r>
    </w:p>
    <w:p w14:paraId="6B788501" w14:textId="77777777" w:rsidR="00794B47" w:rsidRDefault="00794B47">
      <w:pPr>
        <w:spacing w:before="13" w:line="240" w:lineRule="exact"/>
        <w:rPr>
          <w:sz w:val="24"/>
          <w:szCs w:val="24"/>
        </w:rPr>
      </w:pPr>
    </w:p>
    <w:p w14:paraId="0993758C" w14:textId="77777777" w:rsidR="00794B47" w:rsidRDefault="00B238C1">
      <w:pPr>
        <w:spacing w:line="245" w:lineRule="auto"/>
        <w:ind w:left="213" w:right="434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Beneficiar: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resa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enefi</w:t>
      </w:r>
      <w:r>
        <w:rPr>
          <w:rFonts w:ascii="Trebuchet MS" w:eastAsia="Trebuchet MS" w:hAnsi="Trebuchet MS" w:cs="Trebuchet MS"/>
          <w:spacing w:val="-4"/>
          <w:w w:val="10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arul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i: 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z w:val="21"/>
          <w:szCs w:val="21"/>
        </w:rPr>
        <w:t>Prioritatea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iunii: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ăsur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… </w:t>
      </w:r>
      <w:r>
        <w:rPr>
          <w:rFonts w:ascii="Trebuchet MS" w:eastAsia="Trebuchet MS" w:hAnsi="Trebuchet MS" w:cs="Trebuchet MS"/>
          <w:sz w:val="21"/>
          <w:szCs w:val="21"/>
        </w:rPr>
        <w:t>Titlul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ui: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……………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.……….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1"/>
          <w:w w:val="10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…………....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rijin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rocente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</w:t>
      </w:r>
    </w:p>
    <w:p w14:paraId="79112AD6" w14:textId="77777777" w:rsidR="00794B47" w:rsidRDefault="00794B47">
      <w:pPr>
        <w:spacing w:before="8" w:line="240" w:lineRule="exact"/>
        <w:rPr>
          <w:sz w:val="24"/>
          <w:szCs w:val="24"/>
        </w:rPr>
      </w:pPr>
    </w:p>
    <w:p w14:paraId="22A54FAD" w14:textId="77777777" w:rsidR="00794B47" w:rsidRDefault="00B238C1">
      <w:pPr>
        <w:spacing w:line="244" w:lineRule="auto"/>
        <w:ind w:left="213" w:right="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emna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l/a,  …….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...........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nume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ntului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)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reprezentant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enefic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rului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acordate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 xml:space="preserve">014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sus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numit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tărârea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rale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ciaților/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cționa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tul/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</w:t>
      </w:r>
      <w:r>
        <w:rPr>
          <w:rFonts w:ascii="Trebuchet MS" w:eastAsia="Trebuchet MS" w:hAnsi="Trebuchet MS" w:cs="Trebuchet MS"/>
          <w:spacing w:val="5"/>
          <w:sz w:val="21"/>
          <w:szCs w:val="21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       </w:t>
      </w:r>
      <w:r>
        <w:rPr>
          <w:rFonts w:ascii="Trebuchet MS" w:eastAsia="Trebuchet MS" w:hAnsi="Trebuchet MS" w:cs="Trebuchet MS"/>
          <w:spacing w:val="6"/>
          <w:sz w:val="21"/>
          <w:szCs w:val="21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pacing w:val="-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14:paraId="3AEE641C" w14:textId="77777777" w:rsidR="00794B47" w:rsidRDefault="00B238C1">
      <w:pPr>
        <w:spacing w:before="1" w:line="220" w:lineRule="exact"/>
        <w:ind w:left="213" w:right="336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.......</w:t>
      </w:r>
      <w:r>
        <w:rPr>
          <w:rFonts w:ascii="Trebuchet MS" w:eastAsia="Trebuchet MS" w:hAnsi="Trebuchet MS" w:cs="Trebuchet MS"/>
          <w:spacing w:val="23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7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4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d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finanţa</w:t>
      </w:r>
      <w:r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3"/>
          <w:w w:val="102"/>
          <w:position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rsabilă.</w:t>
      </w:r>
    </w:p>
    <w:p w14:paraId="66834BDA" w14:textId="77777777" w:rsidR="00794B47" w:rsidRDefault="00794B47">
      <w:pPr>
        <w:spacing w:before="1" w:line="260" w:lineRule="exact"/>
        <w:rPr>
          <w:sz w:val="26"/>
          <w:szCs w:val="26"/>
        </w:rPr>
      </w:pPr>
    </w:p>
    <w:tbl>
      <w:tblPr>
        <w:tblW w:w="0" w:type="auto"/>
        <w:tblInd w:w="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9"/>
        <w:gridCol w:w="2340"/>
        <w:gridCol w:w="1661"/>
        <w:gridCol w:w="1709"/>
        <w:gridCol w:w="1567"/>
      </w:tblGrid>
      <w:tr w:rsidR="00794B47" w14:paraId="42C06A5B" w14:textId="77777777">
        <w:trPr>
          <w:trHeight w:hRule="exact" w:val="499"/>
        </w:trPr>
        <w:tc>
          <w:tcPr>
            <w:tcW w:w="24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14:paraId="5601E78D" w14:textId="77777777" w:rsidR="00794B47" w:rsidRDefault="00794B47">
            <w:pPr>
              <w:spacing w:line="200" w:lineRule="exact"/>
            </w:pPr>
          </w:p>
          <w:p w14:paraId="221CE1A5" w14:textId="77777777" w:rsidR="00794B47" w:rsidRDefault="00794B47">
            <w:pPr>
              <w:spacing w:before="10" w:line="280" w:lineRule="exact"/>
              <w:rPr>
                <w:sz w:val="28"/>
                <w:szCs w:val="28"/>
              </w:rPr>
            </w:pPr>
          </w:p>
          <w:p w14:paraId="49092D1D" w14:textId="77777777" w:rsidR="00794B47" w:rsidRDefault="00B238C1">
            <w:pPr>
              <w:spacing w:line="243" w:lineRule="auto"/>
              <w:ind w:left="952" w:right="238" w:hanging="67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ea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ererii</w:t>
            </w:r>
            <w:r>
              <w:rPr>
                <w:rFonts w:ascii="Trebuchet MS" w:eastAsia="Trebuchet MS" w:hAnsi="Trebuchet MS" w:cs="Trebuchet MS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de ava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s</w:t>
            </w:r>
          </w:p>
        </w:tc>
        <w:tc>
          <w:tcPr>
            <w:tcW w:w="5710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5D8F0"/>
          </w:tcPr>
          <w:p w14:paraId="001497E4" w14:textId="77777777" w:rsidR="00794B47" w:rsidRDefault="00794B47">
            <w:pPr>
              <w:spacing w:before="1" w:line="100" w:lineRule="exact"/>
              <w:rPr>
                <w:sz w:val="11"/>
                <w:szCs w:val="11"/>
              </w:rPr>
            </w:pPr>
          </w:p>
          <w:p w14:paraId="3113BDF3" w14:textId="77777777" w:rsidR="00794B47" w:rsidRDefault="00B238C1">
            <w:pPr>
              <w:ind w:left="2366" w:right="236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car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14:paraId="5D6AEEFD" w14:textId="77777777" w:rsidR="00794B47" w:rsidRDefault="00794B47">
            <w:pPr>
              <w:spacing w:before="6" w:line="160" w:lineRule="exact"/>
              <w:rPr>
                <w:sz w:val="16"/>
                <w:szCs w:val="16"/>
              </w:rPr>
            </w:pPr>
          </w:p>
          <w:p w14:paraId="6A5F53F9" w14:textId="77777777" w:rsidR="00794B47" w:rsidRDefault="00794B47">
            <w:pPr>
              <w:spacing w:line="200" w:lineRule="exact"/>
            </w:pPr>
          </w:p>
          <w:p w14:paraId="66255F28" w14:textId="77777777" w:rsidR="00794B47" w:rsidRDefault="00B238C1">
            <w:pPr>
              <w:spacing w:line="244" w:lineRule="auto"/>
              <w:ind w:left="171" w:right="171" w:hanging="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ui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li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ic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tate</w:t>
            </w:r>
            <w:r>
              <w:rPr>
                <w:rFonts w:ascii="Trebuchet MS" w:eastAsia="Trebuchet MS" w:hAnsi="Trebuchet MS" w:cs="Trebuchet MS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 xml:space="preserve">în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avans</w:t>
            </w:r>
          </w:p>
        </w:tc>
      </w:tr>
      <w:tr w:rsidR="00794B47" w14:paraId="1B581926" w14:textId="77777777">
        <w:trPr>
          <w:trHeight w:hRule="exact" w:val="1010"/>
        </w:trPr>
        <w:tc>
          <w:tcPr>
            <w:tcW w:w="24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6ABD0351" w14:textId="77777777" w:rsidR="00794B47" w:rsidRDefault="00794B47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70352798" w14:textId="77777777"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14:paraId="423CE502" w14:textId="77777777" w:rsidR="00794B47" w:rsidRDefault="00B238C1">
            <w:pPr>
              <w:spacing w:line="243" w:lineRule="auto"/>
              <w:ind w:left="642" w:right="63" w:hanging="54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ramb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rsab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FE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352A620E" w14:textId="77777777" w:rsidR="00794B47" w:rsidRDefault="00B238C1">
            <w:pPr>
              <w:spacing w:line="220" w:lineRule="exact"/>
              <w:ind w:left="395" w:right="40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8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aloa</w:t>
            </w:r>
            <w:r>
              <w:rPr>
                <w:rFonts w:ascii="Trebuchet MS" w:eastAsia="Trebuchet MS" w:hAnsi="Trebuchet MS" w:cs="Trebuchet MS"/>
                <w:spacing w:val="-4"/>
                <w:w w:val="106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</w:t>
            </w:r>
          </w:p>
          <w:p w14:paraId="3600953E" w14:textId="77777777" w:rsidR="00794B47" w:rsidRDefault="00B238C1">
            <w:pPr>
              <w:spacing w:before="5" w:line="244" w:lineRule="auto"/>
              <w:ind w:left="151" w:right="15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11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sabilă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buget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l </w:t>
            </w:r>
            <w:r>
              <w:rPr>
                <w:rFonts w:ascii="Trebuchet MS" w:eastAsia="Trebuchet MS" w:hAnsi="Trebuchet MS" w:cs="Trebuchet MS"/>
                <w:spacing w:val="-2"/>
                <w:w w:val="110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aţ</w:t>
            </w: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on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4F6A436A" w14:textId="77777777"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14:paraId="3AA915D2" w14:textId="77777777" w:rsidR="00794B47" w:rsidRDefault="00B238C1">
            <w:pPr>
              <w:spacing w:line="243" w:lineRule="auto"/>
              <w:ind w:left="151" w:right="95" w:firstLine="5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na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ţarea </w:t>
            </w:r>
            <w:r>
              <w:rPr>
                <w:rFonts w:ascii="Trebuchet MS" w:eastAsia="Trebuchet MS" w:hAnsi="Trebuchet MS" w:cs="Trebuchet MS"/>
                <w:spacing w:val="-3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enef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arul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i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03B6EABD" w14:textId="77777777" w:rsidR="00794B47" w:rsidRDefault="00794B47"/>
        </w:tc>
      </w:tr>
      <w:tr w:rsidR="00794B47" w14:paraId="1FA36678" w14:textId="77777777">
        <w:trPr>
          <w:trHeight w:hRule="exact" w:val="250"/>
        </w:trPr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1DC97B08" w14:textId="77777777" w:rsidR="00794B47" w:rsidRDefault="00B238C1">
            <w:pPr>
              <w:spacing w:line="220" w:lineRule="exact"/>
              <w:ind w:left="1132" w:right="1138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14"/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5581AC89" w14:textId="77777777" w:rsidR="00794B47" w:rsidRDefault="00B238C1">
            <w:pPr>
              <w:spacing w:line="220" w:lineRule="exact"/>
              <w:ind w:left="426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2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6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-3"/>
                <w:w w:val="116"/>
                <w:sz w:val="21"/>
                <w:szCs w:val="21"/>
              </w:rPr>
              <w:t>*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%FE</w:t>
            </w:r>
            <w:r>
              <w:rPr>
                <w:rFonts w:ascii="Trebuchet MS" w:eastAsia="Trebuchet MS" w:hAnsi="Trebuchet MS" w:cs="Trebuchet MS"/>
                <w:spacing w:val="-2"/>
                <w:w w:val="111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6AC4DA4F" w14:textId="77777777" w:rsidR="00794B47" w:rsidRDefault="00B238C1">
            <w:pPr>
              <w:spacing w:line="220" w:lineRule="exact"/>
              <w:ind w:left="28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3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6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-3"/>
                <w:w w:val="116"/>
                <w:sz w:val="21"/>
                <w:szCs w:val="21"/>
              </w:rPr>
              <w:t>*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%BN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1CF80109" w14:textId="77777777" w:rsidR="00794B47" w:rsidRDefault="00B238C1">
            <w:pPr>
              <w:spacing w:line="220" w:lineRule="exact"/>
              <w:ind w:left="316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3"/>
                <w:sz w:val="21"/>
                <w:szCs w:val="21"/>
              </w:rPr>
              <w:t>1*%</w:t>
            </w:r>
            <w:r>
              <w:rPr>
                <w:rFonts w:ascii="Trebuchet MS" w:eastAsia="Trebuchet MS" w:hAnsi="Trebuchet MS" w:cs="Trebuchet MS"/>
                <w:spacing w:val="-2"/>
                <w:w w:val="11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714C8551" w14:textId="77777777" w:rsidR="00794B47" w:rsidRDefault="00B238C1">
            <w:pPr>
              <w:spacing w:line="220" w:lineRule="exact"/>
              <w:ind w:left="35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5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–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4"/>
                <w:sz w:val="21"/>
                <w:szCs w:val="21"/>
              </w:rPr>
              <w:t>4</w:t>
            </w:r>
          </w:p>
        </w:tc>
      </w:tr>
      <w:tr w:rsidR="00794B47" w14:paraId="27ABE497" w14:textId="77777777">
        <w:trPr>
          <w:trHeight w:hRule="exact" w:val="262"/>
        </w:trPr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ECEC0" w14:textId="77777777" w:rsidR="00794B47" w:rsidRDefault="00794B47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E8EB1" w14:textId="77777777" w:rsidR="00794B47" w:rsidRDefault="00794B47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4E834" w14:textId="77777777" w:rsidR="00794B47" w:rsidRDefault="00794B4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CECCE" w14:textId="77777777" w:rsidR="00794B47" w:rsidRDefault="00794B47"/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57379" w14:textId="77777777" w:rsidR="00794B47" w:rsidRDefault="00794B47"/>
        </w:tc>
      </w:tr>
    </w:tbl>
    <w:p w14:paraId="086D439C" w14:textId="77777777" w:rsidR="00794B47" w:rsidRDefault="00794B47">
      <w:pPr>
        <w:spacing w:line="200" w:lineRule="exact"/>
      </w:pPr>
    </w:p>
    <w:p w14:paraId="62C76779" w14:textId="77777777" w:rsidR="00794B47" w:rsidRDefault="00794B47">
      <w:pPr>
        <w:spacing w:before="7" w:line="240" w:lineRule="exact"/>
        <w:rPr>
          <w:sz w:val="24"/>
          <w:szCs w:val="24"/>
        </w:rPr>
      </w:pPr>
    </w:p>
    <w:p w14:paraId="16D988D1" w14:textId="77777777" w:rsidR="00794B47" w:rsidRDefault="00B238C1">
      <w:pPr>
        <w:spacing w:before="3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ar: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la: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32627712" w14:textId="77777777" w:rsidR="00794B47" w:rsidRDefault="00794B47">
      <w:pPr>
        <w:spacing w:before="13" w:line="240" w:lineRule="exact"/>
        <w:rPr>
          <w:sz w:val="24"/>
          <w:szCs w:val="24"/>
        </w:rPr>
      </w:pPr>
    </w:p>
    <w:p w14:paraId="067EA969" w14:textId="77777777" w:rsidR="00794B47" w:rsidRDefault="00B238C1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4435D9A4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0EB40C4" w14:textId="77777777" w:rsidR="00794B47" w:rsidRDefault="00B238C1">
      <w:pPr>
        <w:spacing w:line="245" w:lineRule="auto"/>
        <w:ind w:left="906" w:right="99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A.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velul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derile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ţare;</w:t>
      </w:r>
    </w:p>
    <w:p w14:paraId="3C209763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495C984A" w14:textId="77777777" w:rsidR="00794B47" w:rsidRDefault="00B238C1">
      <w:pPr>
        <w:spacing w:line="245" w:lineRule="auto"/>
        <w:ind w:left="906" w:right="96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B.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siei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ene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cofinanţare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e;</w:t>
      </w:r>
    </w:p>
    <w:p w14:paraId="004B3B3C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612C12EF" w14:textId="77777777" w:rsidR="00794B47" w:rsidRDefault="00B238C1">
      <w:pPr>
        <w:spacing w:line="245" w:lineRule="auto"/>
        <w:ind w:left="906" w:right="100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C.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ţiile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olicita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avans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corespunde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atele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ile;</w:t>
      </w:r>
    </w:p>
    <w:p w14:paraId="72DF461F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7A91FFAE" w14:textId="77777777" w:rsidR="00794B47" w:rsidRDefault="00B238C1">
      <w:pPr>
        <w:spacing w:line="245" w:lineRule="auto"/>
        <w:ind w:left="906" w:right="97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veşte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inite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nţare;</w:t>
      </w:r>
    </w:p>
    <w:p w14:paraId="4E0AB01E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0B135D1F" w14:textId="77777777" w:rsidR="00794B47" w:rsidRDefault="00B238C1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E.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Regulile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tunităţi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egale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respect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te;</w:t>
      </w:r>
    </w:p>
    <w:p w14:paraId="00E82929" w14:textId="77777777" w:rsidR="00794B47" w:rsidRDefault="00794B47">
      <w:pPr>
        <w:spacing w:before="1" w:line="120" w:lineRule="exact"/>
        <w:rPr>
          <w:sz w:val="12"/>
          <w:szCs w:val="12"/>
        </w:rPr>
      </w:pPr>
    </w:p>
    <w:p w14:paraId="657FB487" w14:textId="77777777" w:rsidR="00794B47" w:rsidRDefault="00B238C1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F.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rocedură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insol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ță;</w:t>
      </w:r>
    </w:p>
    <w:p w14:paraId="6F3D8671" w14:textId="77777777" w:rsidR="00794B47" w:rsidRDefault="00794B47">
      <w:pPr>
        <w:spacing w:before="3" w:line="120" w:lineRule="exact"/>
        <w:rPr>
          <w:sz w:val="12"/>
          <w:szCs w:val="12"/>
        </w:rPr>
      </w:pPr>
    </w:p>
    <w:p w14:paraId="265B9BD5" w14:textId="77777777" w:rsidR="00794B47" w:rsidRDefault="00B238C1">
      <w:pPr>
        <w:spacing w:line="243" w:lineRule="auto"/>
        <w:ind w:left="906" w:right="98" w:hanging="346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2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icat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-AM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M;</w:t>
      </w:r>
    </w:p>
    <w:p w14:paraId="2375FABF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002125FE" w14:textId="77777777" w:rsidR="00794B47" w:rsidRDefault="00B238C1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mpletată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cunoscând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322,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12BB2205" w14:textId="77777777" w:rsidR="00794B47" w:rsidRDefault="00B238C1">
      <w:pPr>
        <w:spacing w:before="5" w:line="245" w:lineRule="auto"/>
        <w:ind w:left="906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323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326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penal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înscrisu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nătură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fals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lsul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14:paraId="3014DBC2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2B3F5D54" w14:textId="77777777" w:rsidR="00794B47" w:rsidRDefault="00B238C1">
      <w:pPr>
        <w:spacing w:line="245" w:lineRule="auto"/>
        <w:ind w:left="914" w:right="77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   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înregistrate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derile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ei naţ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le.</w:t>
      </w:r>
    </w:p>
    <w:p w14:paraId="38EC1FE1" w14:textId="77777777" w:rsidR="00794B47" w:rsidRDefault="00794B47">
      <w:pPr>
        <w:spacing w:before="5" w:line="100" w:lineRule="exact"/>
        <w:rPr>
          <w:sz w:val="11"/>
          <w:szCs w:val="11"/>
        </w:rPr>
      </w:pPr>
    </w:p>
    <w:p w14:paraId="558FD5B3" w14:textId="77777777" w:rsidR="00794B47" w:rsidRDefault="00B238C1">
      <w:pPr>
        <w:spacing w:line="244" w:lineRule="auto"/>
        <w:ind w:left="9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J.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 toate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cumentele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decont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z w:val="21"/>
          <w:szCs w:val="21"/>
        </w:rPr>
        <w:t>anex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  vor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instituţie,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late,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avand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entiunea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„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 xml:space="preserve">20,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tic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(dacă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cazul)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”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puse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oziţia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14:paraId="0A062180" w14:textId="77777777" w:rsidR="00794B47" w:rsidRDefault="00794B47">
      <w:pPr>
        <w:spacing w:before="6" w:line="100" w:lineRule="exact"/>
        <w:rPr>
          <w:sz w:val="11"/>
          <w:szCs w:val="11"/>
        </w:rPr>
      </w:pPr>
    </w:p>
    <w:p w14:paraId="283FED70" w14:textId="77777777" w:rsidR="00794B47" w:rsidRDefault="00B238C1">
      <w:pPr>
        <w:spacing w:line="245" w:lineRule="auto"/>
        <w:ind w:left="9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K.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că,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uale,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termenele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tabilite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ocument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vans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esti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parţială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sumelor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ate,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dobânzilor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lităţilor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ferente,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iderată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cutoriu.</w:t>
      </w:r>
    </w:p>
    <w:p w14:paraId="3784B588" w14:textId="77777777" w:rsidR="00794B47" w:rsidRDefault="00794B47">
      <w:pPr>
        <w:spacing w:before="5" w:line="160" w:lineRule="exact"/>
        <w:rPr>
          <w:sz w:val="16"/>
          <w:szCs w:val="16"/>
        </w:rPr>
      </w:pPr>
    </w:p>
    <w:p w14:paraId="7935060F" w14:textId="77777777" w:rsidR="00794B47" w:rsidRDefault="00794B47">
      <w:pPr>
        <w:spacing w:line="200" w:lineRule="exact"/>
      </w:pPr>
    </w:p>
    <w:p w14:paraId="02365D9F" w14:textId="77777777" w:rsidR="00794B47" w:rsidRDefault="00B238C1">
      <w:pPr>
        <w:spacing w:line="244" w:lineRule="auto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stei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vans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inirea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concorda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otodată,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z w:val="21"/>
          <w:szCs w:val="21"/>
        </w:rPr>
        <w:t>fel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erită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rectă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falsă,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tituirea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melor.</w:t>
      </w:r>
    </w:p>
    <w:p w14:paraId="7AB24D16" w14:textId="77777777" w:rsidR="00794B47" w:rsidRDefault="00794B47">
      <w:pPr>
        <w:spacing w:before="9" w:line="240" w:lineRule="exact"/>
        <w:rPr>
          <w:sz w:val="24"/>
          <w:szCs w:val="24"/>
        </w:rPr>
      </w:pPr>
    </w:p>
    <w:p w14:paraId="25444B45" w14:textId="77777777" w:rsidR="00794B47" w:rsidRDefault="00B238C1">
      <w:pPr>
        <w:spacing w:line="220" w:lineRule="exact"/>
        <w:ind w:left="213" w:right="87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0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anexe</w:t>
      </w:r>
    </w:p>
    <w:p w14:paraId="48084D70" w14:textId="77777777" w:rsidR="00794B47" w:rsidRDefault="00794B47">
      <w:pPr>
        <w:spacing w:before="3" w:line="260" w:lineRule="exact"/>
        <w:rPr>
          <w:sz w:val="26"/>
          <w:szCs w:val="26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7"/>
        <w:gridCol w:w="7033"/>
      </w:tblGrid>
      <w:tr w:rsidR="00794B47" w14:paraId="04DC8DDD" w14:textId="77777777">
        <w:trPr>
          <w:trHeight w:hRule="exact" w:val="292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18FA472" w14:textId="77777777" w:rsidR="00794B47" w:rsidRDefault="00B238C1">
            <w:pPr>
              <w:spacing w:line="220" w:lineRule="exact"/>
              <w:ind w:left="801" w:right="80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Număr</w:t>
            </w:r>
          </w:p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EA46C52" w14:textId="77777777" w:rsidR="00794B47" w:rsidRDefault="00B238C1">
            <w:pPr>
              <w:spacing w:line="220" w:lineRule="exact"/>
              <w:ind w:left="2831" w:right="283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Titlul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exei</w:t>
            </w:r>
          </w:p>
        </w:tc>
      </w:tr>
      <w:tr w:rsidR="00794B47" w14:paraId="402CE204" w14:textId="77777777">
        <w:trPr>
          <w:trHeight w:hRule="exact" w:val="294"/>
        </w:trPr>
        <w:tc>
          <w:tcPr>
            <w:tcW w:w="234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B10E8" w14:textId="77777777" w:rsidR="00794B47" w:rsidRDefault="00794B47"/>
        </w:tc>
        <w:tc>
          <w:tcPr>
            <w:tcW w:w="703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10461E9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aport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ţial</w:t>
            </w:r>
          </w:p>
        </w:tc>
      </w:tr>
      <w:tr w:rsidR="00794B47" w14:paraId="4E4A11F4" w14:textId="77777777">
        <w:trPr>
          <w:trHeight w:hRule="exact" w:val="50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77A0A" w14:textId="77777777" w:rsidR="00794B47" w:rsidRDefault="00794B47"/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F418928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cr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area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Garanție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ncară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(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nebancară)/</w:t>
            </w:r>
            <w:r>
              <w:rPr>
                <w:rFonts w:ascii="Trebuchet MS" w:eastAsia="Trebuchet MS" w:hAnsi="Trebuchet MS" w:cs="Trebuchet MS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liță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gurare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(dacă</w:t>
            </w:r>
          </w:p>
          <w:p w14:paraId="60378DDC" w14:textId="77777777" w:rsidR="00794B47" w:rsidRDefault="00B238C1">
            <w:pPr>
              <w:spacing w:before="3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cazul)</w:t>
            </w:r>
          </w:p>
        </w:tc>
      </w:tr>
      <w:tr w:rsidR="00794B47" w14:paraId="755EDCDF" w14:textId="77777777">
        <w:trPr>
          <w:trHeight w:hRule="exact" w:val="293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FA01A" w14:textId="77777777" w:rsidR="00794B47" w:rsidRDefault="00794B47"/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8CDAC7C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ormular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identi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icare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ră</w:t>
            </w:r>
          </w:p>
        </w:tc>
      </w:tr>
    </w:tbl>
    <w:p w14:paraId="534C5052" w14:textId="77777777" w:rsidR="00794B47" w:rsidRDefault="00794B47">
      <w:pPr>
        <w:spacing w:before="9" w:line="180" w:lineRule="exact"/>
        <w:rPr>
          <w:sz w:val="19"/>
          <w:szCs w:val="19"/>
        </w:rPr>
      </w:pPr>
    </w:p>
    <w:p w14:paraId="31B236A0" w14:textId="77777777" w:rsidR="00794B47" w:rsidRDefault="00B238C1">
      <w:pPr>
        <w:spacing w:before="36" w:line="243" w:lineRule="auto"/>
        <w:ind w:left="213" w:right="861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semnătur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ştampil</w:t>
      </w:r>
      <w:r>
        <w:rPr>
          <w:rFonts w:ascii="Trebuchet MS" w:eastAsia="Trebuchet MS" w:hAnsi="Trebuchet MS" w:cs="Trebuchet MS"/>
          <w:spacing w:val="-1"/>
          <w:w w:val="10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14:paraId="1CE673FD" w14:textId="77777777" w:rsidR="00794B47" w:rsidRDefault="00B238C1">
      <w:pPr>
        <w:spacing w:line="245" w:lineRule="auto"/>
        <w:ind w:left="213" w:right="796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[nume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w w:val="10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14:paraId="4FFC7EE9" w14:textId="77777777" w:rsidR="00794B47" w:rsidRDefault="00794B47">
      <w:pPr>
        <w:spacing w:before="9" w:line="240" w:lineRule="exact"/>
        <w:rPr>
          <w:sz w:val="24"/>
          <w:szCs w:val="24"/>
        </w:rPr>
      </w:pPr>
    </w:p>
    <w:p w14:paraId="249D8DDB" w14:textId="77777777" w:rsidR="00794B47" w:rsidRDefault="009869F1">
      <w:pPr>
        <w:spacing w:line="498" w:lineRule="auto"/>
        <w:ind w:left="318" w:right="5823" w:hanging="106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5" behindDoc="1" locked="0" layoutInCell="1" allowOverlap="1" wp14:anchorId="23D8385E" wp14:editId="38F728D1">
                <wp:simplePos x="0" y="0"/>
                <wp:positionH relativeFrom="page">
                  <wp:posOffset>868045</wp:posOffset>
                </wp:positionH>
                <wp:positionV relativeFrom="paragraph">
                  <wp:posOffset>316865</wp:posOffset>
                </wp:positionV>
                <wp:extent cx="6242050" cy="200660"/>
                <wp:effectExtent l="1270" t="8890" r="5080" b="9525"/>
                <wp:wrapNone/>
                <wp:docPr id="3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2050" cy="200660"/>
                          <a:chOff x="1367" y="499"/>
                          <a:chExt cx="9830" cy="316"/>
                        </a:xfrm>
                      </wpg:grpSpPr>
                      <wpg:grpSp>
                        <wpg:cNvPr id="35" name="Group 27"/>
                        <wpg:cNvGrpSpPr>
                          <a:grpSpLocks/>
                        </wpg:cNvGrpSpPr>
                        <wpg:grpSpPr bwMode="auto">
                          <a:xfrm>
                            <a:off x="1378" y="509"/>
                            <a:ext cx="4932" cy="0"/>
                            <a:chOff x="1378" y="509"/>
                            <a:chExt cx="4932" cy="0"/>
                          </a:xfrm>
                        </wpg:grpSpPr>
                        <wps:wsp>
                          <wps:cNvPr id="36" name="Freeform 40"/>
                          <wps:cNvSpPr>
                            <a:spLocks/>
                          </wps:cNvSpPr>
                          <wps:spPr bwMode="auto">
                            <a:xfrm>
                              <a:off x="1378" y="509"/>
                              <a:ext cx="4932" cy="0"/>
                            </a:xfrm>
                            <a:custGeom>
                              <a:avLst/>
                              <a:gdLst>
                                <a:gd name="T0" fmla="+- 0 1378 1378"/>
                                <a:gd name="T1" fmla="*/ T0 w 4932"/>
                                <a:gd name="T2" fmla="+- 0 6310 1378"/>
                                <a:gd name="T3" fmla="*/ T2 w 49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32">
                                  <a:moveTo>
                                    <a:pt x="0" y="0"/>
                                  </a:moveTo>
                                  <a:lnTo>
                                    <a:pt x="493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6319" y="509"/>
                              <a:ext cx="4867" cy="0"/>
                              <a:chOff x="6319" y="509"/>
                              <a:chExt cx="4867" cy="0"/>
                            </a:xfrm>
                          </wpg:grpSpPr>
                          <wps:wsp>
                            <wps:cNvPr id="3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6319" y="509"/>
                                <a:ext cx="4867" cy="0"/>
                              </a:xfrm>
                              <a:custGeom>
                                <a:avLst/>
                                <a:gdLst>
                                  <a:gd name="T0" fmla="+- 0 6319 6319"/>
                                  <a:gd name="T1" fmla="*/ T0 w 4867"/>
                                  <a:gd name="T2" fmla="+- 0 11186 6319"/>
                                  <a:gd name="T3" fmla="*/ T2 w 4867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67">
                                    <a:moveTo>
                                      <a:pt x="0" y="0"/>
                                    </a:moveTo>
                                    <a:lnTo>
                                      <a:pt x="4867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9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73" y="505"/>
                                <a:ext cx="0" cy="305"/>
                                <a:chOff x="1373" y="505"/>
                                <a:chExt cx="0" cy="305"/>
                              </a:xfrm>
                            </wpg:grpSpPr>
                            <wps:wsp>
                              <wps:cNvPr id="40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3" y="505"/>
                                  <a:ext cx="0" cy="305"/>
                                </a:xfrm>
                                <a:custGeom>
                                  <a:avLst/>
                                  <a:gdLst>
                                    <a:gd name="T0" fmla="+- 0 505 505"/>
                                    <a:gd name="T1" fmla="*/ 505 h 305"/>
                                    <a:gd name="T2" fmla="+- 0 809 505"/>
                                    <a:gd name="T3" fmla="*/ 809 h 3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305">
                                      <a:moveTo>
                                        <a:pt x="0" y="0"/>
                                      </a:moveTo>
                                      <a:lnTo>
                                        <a:pt x="0" y="304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1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78" y="805"/>
                                  <a:ext cx="4932" cy="0"/>
                                  <a:chOff x="1378" y="805"/>
                                  <a:chExt cx="4932" cy="0"/>
                                </a:xfrm>
                              </wpg:grpSpPr>
                              <wps:wsp>
                                <wps:cNvPr id="42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78" y="805"/>
                                    <a:ext cx="4932" cy="0"/>
                                  </a:xfrm>
                                  <a:custGeom>
                                    <a:avLst/>
                                    <a:gdLst>
                                      <a:gd name="T0" fmla="+- 0 1378 1378"/>
                                      <a:gd name="T1" fmla="*/ T0 w 4932"/>
                                      <a:gd name="T2" fmla="+- 0 6310 1378"/>
                                      <a:gd name="T3" fmla="*/ T2 w 493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4932">
                                        <a:moveTo>
                                          <a:pt x="0" y="0"/>
                                        </a:moveTo>
                                        <a:lnTo>
                                          <a:pt x="493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3" name="Group 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4" y="505"/>
                                    <a:ext cx="0" cy="305"/>
                                    <a:chOff x="6314" y="505"/>
                                    <a:chExt cx="0" cy="305"/>
                                  </a:xfrm>
                                </wpg:grpSpPr>
                                <wps:wsp>
                                  <wps:cNvPr id="44" name="Freeform 3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314" y="505"/>
                                      <a:ext cx="0" cy="305"/>
                                    </a:xfrm>
                                    <a:custGeom>
                                      <a:avLst/>
                                      <a:gdLst>
                                        <a:gd name="T0" fmla="+- 0 505 505"/>
                                        <a:gd name="T1" fmla="*/ 505 h 305"/>
                                        <a:gd name="T2" fmla="+- 0 809 505"/>
                                        <a:gd name="T3" fmla="*/ 809 h 305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305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04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45" name="Group 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9" y="805"/>
                                      <a:ext cx="4867" cy="0"/>
                                      <a:chOff x="6319" y="805"/>
                                      <a:chExt cx="4867" cy="0"/>
                                    </a:xfrm>
                                  </wpg:grpSpPr>
                                  <wps:wsp>
                                    <wps:cNvPr id="46" name="Freeform 3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319" y="805"/>
                                        <a:ext cx="4867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6319 6319"/>
                                          <a:gd name="T1" fmla="*/ T0 w 4867"/>
                                          <a:gd name="T2" fmla="+- 0 11186 6319"/>
                                          <a:gd name="T3" fmla="*/ T2 w 4867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86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86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47" name="Group 3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191" y="505"/>
                                        <a:ext cx="0" cy="305"/>
                                        <a:chOff x="11191" y="505"/>
                                        <a:chExt cx="0" cy="305"/>
                                      </a:xfrm>
                                    </wpg:grpSpPr>
                                    <wps:wsp>
                                      <wps:cNvPr id="48" name="Freeform 3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1191" y="505"/>
                                          <a:ext cx="0" cy="30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505 505"/>
                                            <a:gd name="T1" fmla="*/ 505 h 305"/>
                                            <a:gd name="T2" fmla="+- 0 809 505"/>
                                            <a:gd name="T3" fmla="*/ 809 h 30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05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30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927BC" id="Group 26" o:spid="_x0000_s1026" style="position:absolute;margin-left:68.35pt;margin-top:24.95pt;width:491.5pt;height:15.8pt;z-index:-1845;mso-position-horizontal-relative:page" coordorigin="1367,499" coordsize="9830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">
                <v:group id="Group 27" o:spid="_x0000_s1027" style="position:absolute;left:1378;top:509;width:4932;height:0" coordorigin="1378,509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40" o:spid="_x0000_s1028" style="position:absolute;left:1378;top:509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" path="m,l4932,e" filled="f" strokeweight=".58pt">
                    <v:path arrowok="t" o:connecttype="custom" o:connectlocs="0,0;4932,0" o:connectangles="0,0"/>
                  </v:shape>
                  <v:group id="Group 28" o:spid="_x0000_s1029" style="position:absolute;left:6319;top:509;width:4867;height:0" coordorigin="6319,509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 id="Freeform 39" o:spid="_x0000_s1030" style="position:absolute;left:6319;top:509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" path="m,l4867,e" filled="f" strokeweight=".58pt">
                      <v:path arrowok="t" o:connecttype="custom" o:connectlocs="0,0;4867,0" o:connectangles="0,0"/>
                    </v:shape>
                    <v:group id="Group 29" o:spid="_x0000_s1031" style="position:absolute;left:1373;top:505;width:0;height:305" coordorigin="1373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Freeform 38" o:spid="_x0000_s1032" style="position:absolute;left:1373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" path="m,l,304e" filled="f" strokeweight=".58pt">
                        <v:path arrowok="t" o:connecttype="custom" o:connectlocs="0,505;0,809" o:connectangles="0,0"/>
                      </v:shape>
                      <v:group id="Group 30" o:spid="_x0000_s1033" style="position:absolute;left:1378;top:805;width:4932;height:0" coordorigin="1378,805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<v:shape id="Freeform 37" o:spid="_x0000_s1034" style="position:absolute;left:1378;top:805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" path="m,l4932,e" filled="f" strokeweight=".58pt">
                          <v:path arrowok="t" o:connecttype="custom" o:connectlocs="0,0;4932,0" o:connectangles="0,0"/>
                        </v:shape>
                        <v:group id="Group 31" o:spid="_x0000_s1035" style="position:absolute;left:6314;top:505;width:0;height:305" coordorigin="6314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<v:shape id="Freeform 36" o:spid="_x0000_s1036" style="position:absolute;left:6314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" path="m,l,304e" filled="f" strokeweight=".58pt">
                            <v:path arrowok="t" o:connecttype="custom" o:connectlocs="0,505;0,809" o:connectangles="0,0"/>
                          </v:shape>
                          <v:group id="Group 32" o:spid="_x0000_s1037" style="position:absolute;left:6319;top:805;width:4867;height:0" coordorigin="6319,805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<v:shape id="Freeform 35" o:spid="_x0000_s1038" style="position:absolute;left:6319;top:805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" path="m,l4867,e" filled="f" strokeweight=".58pt">
                              <v:path arrowok="t" o:connecttype="custom" o:connectlocs="0,0;4867,0" o:connectangles="0,0"/>
                            </v:shape>
                            <v:group id="Group 33" o:spid="_x0000_s1039" style="position:absolute;left:11191;top:505;width:0;height:305" coordorigin="11191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      <v:shape id="Freeform 34" o:spid="_x0000_s1040" style="position:absolute;left:11191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" path="m,l,304e" filled="f" strokeweight=".58pt">
                                <v:path arrowok="t" o:connecttype="custom" o:connectlocs="0,505;0,809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se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com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către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sti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ţ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of</w:t>
      </w:r>
      <w:r w:rsidR="00B238C1"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ciale: Observ</w:t>
      </w:r>
      <w:r w:rsidR="00B238C1"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ţii:</w:t>
      </w:r>
    </w:p>
    <w:p w14:paraId="4B57E2E6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05A87151" w14:textId="77777777" w:rsidR="00794B47" w:rsidRDefault="00B238C1">
      <w:pPr>
        <w:spacing w:line="220" w:lineRule="exact"/>
        <w:ind w:right="193"/>
        <w:jc w:val="right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X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6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1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position w:val="-1"/>
          <w:sz w:val="21"/>
          <w:szCs w:val="21"/>
        </w:rPr>
        <w:t>B</w:t>
      </w:r>
    </w:p>
    <w:p w14:paraId="2A0FE926" w14:textId="77777777" w:rsidR="00794B47" w:rsidRDefault="00794B47">
      <w:pPr>
        <w:spacing w:before="4" w:line="220" w:lineRule="exact"/>
        <w:rPr>
          <w:sz w:val="22"/>
          <w:szCs w:val="22"/>
        </w:rPr>
      </w:pPr>
    </w:p>
    <w:p w14:paraId="3F701D8A" w14:textId="77777777" w:rsidR="00794B47" w:rsidRDefault="00B238C1">
      <w:pPr>
        <w:spacing w:before="36" w:line="243" w:lineRule="auto"/>
        <w:ind w:left="3814" w:right="3793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RSARE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</w:p>
    <w:p w14:paraId="4B29FC97" w14:textId="77777777" w:rsidR="00794B47" w:rsidRDefault="00794B47">
      <w:pPr>
        <w:spacing w:before="10" w:line="240" w:lineRule="exact"/>
        <w:rPr>
          <w:sz w:val="24"/>
          <w:szCs w:val="24"/>
        </w:rPr>
      </w:pPr>
    </w:p>
    <w:p w14:paraId="24CC154F" w14:textId="77777777" w:rsidR="00794B47" w:rsidRDefault="00B238C1">
      <w:pPr>
        <w:spacing w:line="244" w:lineRule="auto"/>
        <w:ind w:left="213" w:right="301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Beneficiar: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resa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enefi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arul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i:</w:t>
      </w:r>
      <w:r>
        <w:rPr>
          <w:rFonts w:ascii="Trebuchet MS" w:eastAsia="Trebuchet MS" w:hAnsi="Trebuchet MS" w:cs="Trebuchet MS"/>
          <w:spacing w:val="51"/>
          <w:w w:val="10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........</w:t>
      </w:r>
      <w:r>
        <w:rPr>
          <w:rFonts w:ascii="Trebuchet MS" w:eastAsia="Trebuchet MS" w:hAnsi="Trebuchet MS" w:cs="Trebuchet MS"/>
          <w:spacing w:val="-2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 xml:space="preserve">... </w:t>
      </w:r>
      <w:r>
        <w:rPr>
          <w:rFonts w:ascii="Trebuchet MS" w:eastAsia="Trebuchet MS" w:hAnsi="Trebuchet MS" w:cs="Trebuchet MS"/>
          <w:sz w:val="21"/>
          <w:szCs w:val="21"/>
        </w:rPr>
        <w:t>Prioritatea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iunii: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ăsur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: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 </w:t>
      </w:r>
      <w:r>
        <w:rPr>
          <w:rFonts w:ascii="Trebuchet MS" w:eastAsia="Trebuchet MS" w:hAnsi="Trebuchet MS" w:cs="Trebuchet MS"/>
          <w:sz w:val="21"/>
          <w:szCs w:val="21"/>
        </w:rPr>
        <w:t>Titlul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ui: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5"/>
          <w:w w:val="10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………......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rijin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rocente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445A331E" w14:textId="77777777" w:rsidR="00794B47" w:rsidRDefault="00794B47">
      <w:pPr>
        <w:spacing w:before="11" w:line="240" w:lineRule="exact"/>
        <w:rPr>
          <w:sz w:val="24"/>
          <w:szCs w:val="24"/>
        </w:rPr>
      </w:pPr>
    </w:p>
    <w:p w14:paraId="5367E14F" w14:textId="77777777" w:rsidR="00794B47" w:rsidRDefault="00B238C1">
      <w:pPr>
        <w:spacing w:line="245" w:lineRule="auto"/>
        <w:ind w:left="213" w:right="32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Perioada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ferinţă: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...../......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z w:val="21"/>
          <w:szCs w:val="21"/>
        </w:rPr>
        <w:t>Tip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cerere: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ră/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inală</w:t>
      </w:r>
    </w:p>
    <w:p w14:paraId="533B849E" w14:textId="77777777" w:rsidR="00794B47" w:rsidRDefault="00794B47">
      <w:pPr>
        <w:spacing w:before="5" w:line="240" w:lineRule="exact"/>
        <w:rPr>
          <w:sz w:val="24"/>
          <w:szCs w:val="24"/>
        </w:rPr>
      </w:pPr>
    </w:p>
    <w:p w14:paraId="2D5B70F9" w14:textId="77777777" w:rsidR="00794B47" w:rsidRDefault="009869F1">
      <w:pPr>
        <w:spacing w:line="245" w:lineRule="auto"/>
        <w:ind w:left="213" w:right="15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6" behindDoc="1" locked="0" layoutInCell="1" allowOverlap="1" wp14:anchorId="7CE5BC61" wp14:editId="1478C901">
                <wp:simplePos x="0" y="0"/>
                <wp:positionH relativeFrom="page">
                  <wp:posOffset>6138545</wp:posOffset>
                </wp:positionH>
                <wp:positionV relativeFrom="paragraph">
                  <wp:posOffset>1271270</wp:posOffset>
                </wp:positionV>
                <wp:extent cx="899795" cy="641985"/>
                <wp:effectExtent l="0" t="0" r="0" b="0"/>
                <wp:wrapNone/>
                <wp:docPr id="2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9795" cy="641985"/>
                          <a:chOff x="9667" y="2002"/>
                          <a:chExt cx="1417" cy="1011"/>
                        </a:xfrm>
                      </wpg:grpSpPr>
                      <wpg:grpSp>
                        <wpg:cNvPr id="26" name="Group 18"/>
                        <wpg:cNvGrpSpPr>
                          <a:grpSpLocks/>
                        </wpg:cNvGrpSpPr>
                        <wpg:grpSpPr bwMode="auto">
                          <a:xfrm>
                            <a:off x="9677" y="2012"/>
                            <a:ext cx="1397" cy="247"/>
                            <a:chOff x="9677" y="2012"/>
                            <a:chExt cx="1397" cy="247"/>
                          </a:xfrm>
                        </wpg:grpSpPr>
                        <wps:wsp>
                          <wps:cNvPr id="27" name="Freeform 25"/>
                          <wps:cNvSpPr>
                            <a:spLocks/>
                          </wps:cNvSpPr>
                          <wps:spPr bwMode="auto">
                            <a:xfrm>
                              <a:off x="9677" y="2012"/>
                              <a:ext cx="1397" cy="247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1397"/>
                                <a:gd name="T2" fmla="+- 0 2259 2012"/>
                                <a:gd name="T3" fmla="*/ 2259 h 247"/>
                                <a:gd name="T4" fmla="+- 0 11074 9677"/>
                                <a:gd name="T5" fmla="*/ T4 w 1397"/>
                                <a:gd name="T6" fmla="+- 0 2259 2012"/>
                                <a:gd name="T7" fmla="*/ 2259 h 247"/>
                                <a:gd name="T8" fmla="+- 0 11074 9677"/>
                                <a:gd name="T9" fmla="*/ T8 w 1397"/>
                                <a:gd name="T10" fmla="+- 0 2012 2012"/>
                                <a:gd name="T11" fmla="*/ 2012 h 247"/>
                                <a:gd name="T12" fmla="+- 0 9677 9677"/>
                                <a:gd name="T13" fmla="*/ T12 w 1397"/>
                                <a:gd name="T14" fmla="+- 0 2012 2012"/>
                                <a:gd name="T15" fmla="*/ 2012 h 247"/>
                                <a:gd name="T16" fmla="+- 0 9677 9677"/>
                                <a:gd name="T17" fmla="*/ T16 w 1397"/>
                                <a:gd name="T18" fmla="+- 0 2259 2012"/>
                                <a:gd name="T19" fmla="*/ 2259 h 2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97" h="247">
                                  <a:moveTo>
                                    <a:pt x="0" y="247"/>
                                  </a:moveTo>
                                  <a:lnTo>
                                    <a:pt x="1397" y="247"/>
                                  </a:lnTo>
                                  <a:lnTo>
                                    <a:pt x="13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D8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9677" y="2259"/>
                              <a:ext cx="1397" cy="247"/>
                              <a:chOff x="9677" y="2259"/>
                              <a:chExt cx="1397" cy="247"/>
                            </a:xfrm>
                          </wpg:grpSpPr>
                          <wps:wsp>
                            <wps:cNvPr id="29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9677" y="2259"/>
                                <a:ext cx="1397" cy="247"/>
                              </a:xfrm>
                              <a:custGeom>
                                <a:avLst/>
                                <a:gdLst>
                                  <a:gd name="T0" fmla="+- 0 9677 9677"/>
                                  <a:gd name="T1" fmla="*/ T0 w 1397"/>
                                  <a:gd name="T2" fmla="+- 0 2506 2259"/>
                                  <a:gd name="T3" fmla="*/ 2506 h 247"/>
                                  <a:gd name="T4" fmla="+- 0 11074 9677"/>
                                  <a:gd name="T5" fmla="*/ T4 w 1397"/>
                                  <a:gd name="T6" fmla="+- 0 2506 2259"/>
                                  <a:gd name="T7" fmla="*/ 2506 h 247"/>
                                  <a:gd name="T8" fmla="+- 0 11074 9677"/>
                                  <a:gd name="T9" fmla="*/ T8 w 1397"/>
                                  <a:gd name="T10" fmla="+- 0 2259 2259"/>
                                  <a:gd name="T11" fmla="*/ 2259 h 247"/>
                                  <a:gd name="T12" fmla="+- 0 9677 9677"/>
                                  <a:gd name="T13" fmla="*/ T12 w 1397"/>
                                  <a:gd name="T14" fmla="+- 0 2259 2259"/>
                                  <a:gd name="T15" fmla="*/ 2259 h 247"/>
                                  <a:gd name="T16" fmla="+- 0 9677 9677"/>
                                  <a:gd name="T17" fmla="*/ T16 w 1397"/>
                                  <a:gd name="T18" fmla="+- 0 2506 2259"/>
                                  <a:gd name="T19" fmla="*/ 2506 h 2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397" h="247">
                                    <a:moveTo>
                                      <a:pt x="0" y="247"/>
                                    </a:moveTo>
                                    <a:lnTo>
                                      <a:pt x="1397" y="247"/>
                                    </a:lnTo>
                                    <a:lnTo>
                                      <a:pt x="13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5D8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77" y="2506"/>
                                <a:ext cx="1397" cy="250"/>
                                <a:chOff x="9677" y="2506"/>
                                <a:chExt cx="1397" cy="250"/>
                              </a:xfrm>
                            </wpg:grpSpPr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77" y="2506"/>
                                  <a:ext cx="1397" cy="250"/>
                                </a:xfrm>
                                <a:custGeom>
                                  <a:avLst/>
                                  <a:gdLst>
                                    <a:gd name="T0" fmla="+- 0 9677 9677"/>
                                    <a:gd name="T1" fmla="*/ T0 w 1397"/>
                                    <a:gd name="T2" fmla="+- 0 2756 2506"/>
                                    <a:gd name="T3" fmla="*/ 2756 h 250"/>
                                    <a:gd name="T4" fmla="+- 0 11074 9677"/>
                                    <a:gd name="T5" fmla="*/ T4 w 1397"/>
                                    <a:gd name="T6" fmla="+- 0 2756 2506"/>
                                    <a:gd name="T7" fmla="*/ 2756 h 250"/>
                                    <a:gd name="T8" fmla="+- 0 11074 9677"/>
                                    <a:gd name="T9" fmla="*/ T8 w 1397"/>
                                    <a:gd name="T10" fmla="+- 0 2506 2506"/>
                                    <a:gd name="T11" fmla="*/ 2506 h 250"/>
                                    <a:gd name="T12" fmla="+- 0 9677 9677"/>
                                    <a:gd name="T13" fmla="*/ T12 w 1397"/>
                                    <a:gd name="T14" fmla="+- 0 2506 2506"/>
                                    <a:gd name="T15" fmla="*/ 2506 h 250"/>
                                    <a:gd name="T16" fmla="+- 0 9677 9677"/>
                                    <a:gd name="T17" fmla="*/ T16 w 1397"/>
                                    <a:gd name="T18" fmla="+- 0 2756 2506"/>
                                    <a:gd name="T19" fmla="*/ 2756 h 25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397" h="250">
                                      <a:moveTo>
                                        <a:pt x="0" y="250"/>
                                      </a:moveTo>
                                      <a:lnTo>
                                        <a:pt x="1397" y="250"/>
                                      </a:lnTo>
                                      <a:lnTo>
                                        <a:pt x="13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5D8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77" y="2756"/>
                                  <a:ext cx="1397" cy="247"/>
                                  <a:chOff x="9677" y="2756"/>
                                  <a:chExt cx="1397" cy="247"/>
                                </a:xfrm>
                              </wpg:grpSpPr>
                              <wps:wsp>
                                <wps:cNvPr id="33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677" y="2756"/>
                                    <a:ext cx="1397" cy="247"/>
                                  </a:xfrm>
                                  <a:custGeom>
                                    <a:avLst/>
                                    <a:gdLst>
                                      <a:gd name="T0" fmla="+- 0 9677 9677"/>
                                      <a:gd name="T1" fmla="*/ T0 w 1397"/>
                                      <a:gd name="T2" fmla="+- 0 3003 2756"/>
                                      <a:gd name="T3" fmla="*/ 3003 h 247"/>
                                      <a:gd name="T4" fmla="+- 0 11074 9677"/>
                                      <a:gd name="T5" fmla="*/ T4 w 1397"/>
                                      <a:gd name="T6" fmla="+- 0 3003 2756"/>
                                      <a:gd name="T7" fmla="*/ 3003 h 247"/>
                                      <a:gd name="T8" fmla="+- 0 11074 9677"/>
                                      <a:gd name="T9" fmla="*/ T8 w 1397"/>
                                      <a:gd name="T10" fmla="+- 0 2756 2756"/>
                                      <a:gd name="T11" fmla="*/ 2756 h 247"/>
                                      <a:gd name="T12" fmla="+- 0 9677 9677"/>
                                      <a:gd name="T13" fmla="*/ T12 w 1397"/>
                                      <a:gd name="T14" fmla="+- 0 2756 2756"/>
                                      <a:gd name="T15" fmla="*/ 2756 h 247"/>
                                      <a:gd name="T16" fmla="+- 0 9677 9677"/>
                                      <a:gd name="T17" fmla="*/ T16 w 1397"/>
                                      <a:gd name="T18" fmla="+- 0 3003 2756"/>
                                      <a:gd name="T19" fmla="*/ 3003 h 24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397" h="247">
                                        <a:moveTo>
                                          <a:pt x="0" y="247"/>
                                        </a:moveTo>
                                        <a:lnTo>
                                          <a:pt x="1397" y="247"/>
                                        </a:lnTo>
                                        <a:lnTo>
                                          <a:pt x="13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5D8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A091E3" id="Group 17" o:spid="_x0000_s1026" style="position:absolute;margin-left:483.35pt;margin-top:100.1pt;width:70.85pt;height:50.55pt;z-index:-1844;mso-position-horizontal-relative:page" coordorigin="9667,2002" coordsize="1417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">
                <v:group id="Group 18" o:spid="_x0000_s1027" style="position:absolute;left:9677;top:2012;width:1397;height:247" coordorigin="9677,2012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5" o:spid="_x0000_s1028" style="position:absolute;left:9677;top:2012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" path="m,247r1397,l1397,,,,,247xe" fillcolor="#c5d8f0" stroked="f">
                    <v:path arrowok="t" o:connecttype="custom" o:connectlocs="0,2259;1397,2259;1397,2012;0,2012;0,2259" o:connectangles="0,0,0,0,0"/>
                  </v:shape>
                  <v:group id="Group 19" o:spid="_x0000_s1029" style="position:absolute;left:9677;top:2259;width:1397;height:247" coordorigin="9677,2259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Freeform 24" o:spid="_x0000_s1030" style="position:absolute;left:9677;top:2259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" path="m,247r1397,l1397,,,,,247xe" fillcolor="#c5d8f0" stroked="f">
                      <v:path arrowok="t" o:connecttype="custom" o:connectlocs="0,2506;1397,2506;1397,2259;0,2259;0,2506" o:connectangles="0,0,0,0,0"/>
                    </v:shape>
                    <v:group id="Group 20" o:spid="_x0000_s1031" style="position:absolute;left:9677;top:2506;width:1397;height:250" coordorigin="9677,2506" coordsize="13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Freeform 23" o:spid="_x0000_s1032" style="position:absolute;left:9677;top:2506;width:1397;height:250;visibility:visible;mso-wrap-style:square;v-text-anchor:top" coordsize="13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" path="m,250r1397,l1397,,,,,250xe" fillcolor="#c5d8f0" stroked="f">
                        <v:path arrowok="t" o:connecttype="custom" o:connectlocs="0,2756;1397,2756;1397,2506;0,2506;0,2756" o:connectangles="0,0,0,0,0"/>
                      </v:shape>
                      <v:group id="Group 21" o:spid="_x0000_s1033" style="position:absolute;left:9677;top:2756;width:1397;height:247" coordorigin="9677,2756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shape id="Freeform 22" o:spid="_x0000_s1034" style="position:absolute;left:9677;top:2756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" path="m,247r1397,l1397,,,,,247xe" fillcolor="#c5d8f0" stroked="f">
                          <v:path arrowok="t" o:connecttype="custom" o:connectlocs="0,3003;1397,3003;1397,2756;0,2756;0,3003" o:connectangles="0,0,0,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Sub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z w:val="21"/>
          <w:szCs w:val="21"/>
        </w:rPr>
        <w:t>emna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l/a,   ……………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 w:rsidR="00B238C1">
        <w:rPr>
          <w:rFonts w:ascii="Trebuchet MS" w:eastAsia="Trebuchet MS" w:hAnsi="Trebuchet MS" w:cs="Trebuchet MS"/>
          <w:sz w:val="21"/>
          <w:szCs w:val="21"/>
        </w:rPr>
        <w:t>………………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 w:rsidR="00B238C1">
        <w:rPr>
          <w:rFonts w:ascii="Trebuchet MS" w:eastAsia="Trebuchet MS" w:hAnsi="Trebuchet MS" w:cs="Trebuchet MS"/>
          <w:sz w:val="21"/>
          <w:szCs w:val="21"/>
        </w:rPr>
        <w:t>….........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..........  </w:t>
      </w:r>
      <w:r w:rsidR="00B238C1"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(num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e </w:t>
      </w:r>
      <w:r w:rsidR="00B238C1"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și </w:t>
      </w:r>
      <w:r w:rsidR="00B238C1"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ren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mele </w:t>
      </w:r>
      <w:r w:rsidR="00B238C1"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4"/>
          <w:sz w:val="21"/>
          <w:szCs w:val="21"/>
        </w:rPr>
        <w:t>repr</w:t>
      </w:r>
      <w:r w:rsidR="00B238C1">
        <w:rPr>
          <w:rFonts w:ascii="Trebuchet MS" w:eastAsia="Trebuchet MS" w:hAnsi="Trebuchet MS" w:cs="Trebuchet MS"/>
          <w:spacing w:val="-4"/>
          <w:w w:val="104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04"/>
          <w:sz w:val="21"/>
          <w:szCs w:val="21"/>
        </w:rPr>
        <w:t>zentantul</w:t>
      </w:r>
      <w:r w:rsidR="00B238C1"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w w:val="110"/>
          <w:sz w:val="21"/>
          <w:szCs w:val="21"/>
        </w:rPr>
        <w:t xml:space="preserve">i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ga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>)</w:t>
      </w:r>
      <w:r w:rsidR="00B238C1"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 w:rsidR="00B238C1">
        <w:rPr>
          <w:rFonts w:ascii="Trebuchet MS" w:eastAsia="Trebuchet MS" w:hAnsi="Trebuchet MS" w:cs="Trebuchet MS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calitate</w:t>
      </w:r>
      <w:r w:rsidR="00B238C1"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reprezenta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>egal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bene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 w:rsidR="00B238C1">
        <w:rPr>
          <w:rFonts w:ascii="Trebuchet MS" w:eastAsia="Trebuchet MS" w:hAnsi="Trebuchet MS" w:cs="Trebuchet MS"/>
          <w:sz w:val="21"/>
          <w:szCs w:val="21"/>
        </w:rPr>
        <w:t>ic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rului</w:t>
      </w:r>
      <w:r w:rsidR="00B238C1"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fina</w:t>
      </w:r>
      <w:r w:rsidR="00B238C1"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țării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acor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z w:val="21"/>
          <w:szCs w:val="21"/>
        </w:rPr>
        <w:t>ate</w:t>
      </w:r>
      <w:r w:rsidR="00B238C1"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2014</w:t>
      </w:r>
      <w:r w:rsidR="00B238C1"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–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2020 </w:t>
      </w:r>
      <w:r w:rsidR="00B238C1">
        <w:rPr>
          <w:rFonts w:ascii="Trebuchet MS" w:eastAsia="Trebuchet MS" w:hAnsi="Trebuchet MS" w:cs="Trebuchet MS"/>
          <w:sz w:val="21"/>
          <w:szCs w:val="21"/>
        </w:rPr>
        <w:t>cu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dat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 identific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re</w:t>
      </w:r>
      <w:r w:rsidR="00B238C1"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mai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sus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menți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>nate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nu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 w:rsidR="00B238C1">
        <w:rPr>
          <w:rFonts w:ascii="Trebuchet MS" w:eastAsia="Trebuchet MS" w:hAnsi="Trebuchet MS" w:cs="Trebuchet MS"/>
          <w:sz w:val="21"/>
          <w:szCs w:val="21"/>
        </w:rPr>
        <w:t>in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ho</w:t>
      </w:r>
      <w:r w:rsidR="00B238C1"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 w:rsidR="00B238C1">
        <w:rPr>
          <w:rFonts w:ascii="Trebuchet MS" w:eastAsia="Trebuchet MS" w:hAnsi="Trebuchet MS" w:cs="Trebuchet MS"/>
          <w:sz w:val="21"/>
          <w:szCs w:val="21"/>
        </w:rPr>
        <w:t>rârea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adunăr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generale</w:t>
      </w:r>
      <w:r w:rsidR="00B238C1"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 w:rsidR="00B238C1">
        <w:rPr>
          <w:rFonts w:ascii="Trebuchet MS" w:eastAsia="Trebuchet MS" w:hAnsi="Trebuchet MS" w:cs="Trebuchet MS"/>
          <w:sz w:val="21"/>
          <w:szCs w:val="21"/>
        </w:rPr>
        <w:t>asoci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ților/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cționarilor</w:t>
      </w:r>
      <w:r w:rsidR="00B238C1"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z w:val="21"/>
          <w:szCs w:val="21"/>
        </w:rPr>
        <w:t>au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mandatul</w:t>
      </w:r>
      <w:r w:rsidR="00B238C1"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dispo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z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ț</w:t>
      </w:r>
      <w:r w:rsidR="00B238C1">
        <w:rPr>
          <w:rFonts w:ascii="Trebuchet MS" w:eastAsia="Trebuchet MS" w:hAnsi="Trebuchet MS" w:cs="Trebuchet MS"/>
          <w:sz w:val="21"/>
          <w:szCs w:val="21"/>
        </w:rPr>
        <w:t>ia</w:t>
      </w:r>
      <w:r w:rsidR="00B238C1"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nr.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  <w:u w:val="single" w:color="000000"/>
        </w:rPr>
        <w:t xml:space="preserve"> </w:t>
      </w:r>
      <w:r w:rsidR="00B238C1"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din </w:t>
      </w:r>
      <w:r w:rsidR="00B238C1"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       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  <w:u w:val="single" w:color="000000"/>
        </w:rPr>
        <w:t xml:space="preserve"> </w:t>
      </w:r>
      <w:r w:rsidR="00B238C1">
        <w:rPr>
          <w:rFonts w:ascii="Trebuchet MS" w:eastAsia="Trebuchet MS" w:hAnsi="Trebuchet MS" w:cs="Trebuchet MS"/>
          <w:spacing w:val="-2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,</w:t>
      </w:r>
      <w:r w:rsidR="00B238C1"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rezenta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cerere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soli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 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ma </w:t>
      </w:r>
      <w:r w:rsidR="00B238C1"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............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..... 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lei, 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repreze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tând </w:t>
      </w:r>
      <w:r w:rsidR="00B238C1"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tranșa 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 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din  contract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 </w:t>
      </w:r>
      <w:r w:rsidR="00B238C1"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z w:val="21"/>
          <w:szCs w:val="21"/>
        </w:rPr>
        <w:t>f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na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țare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nr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n....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.cu</w:t>
      </w:r>
      <w:r w:rsidR="00B238C1"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dov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direa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ch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ielilor</w:t>
      </w:r>
      <w:r w:rsidR="00B238C1"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gajate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şi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lătite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în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perio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da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clarată.</w:t>
      </w:r>
    </w:p>
    <w:p w14:paraId="2809D68D" w14:textId="77777777" w:rsidR="00794B47" w:rsidRDefault="00794B47">
      <w:pPr>
        <w:spacing w:before="12" w:line="240" w:lineRule="exact"/>
        <w:rPr>
          <w:sz w:val="24"/>
          <w:szCs w:val="24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1661"/>
        <w:gridCol w:w="1658"/>
        <w:gridCol w:w="1714"/>
        <w:gridCol w:w="1606"/>
      </w:tblGrid>
      <w:tr w:rsidR="00794B47" w14:paraId="42B44C54" w14:textId="77777777">
        <w:trPr>
          <w:trHeight w:hRule="exact" w:val="498"/>
        </w:trPr>
        <w:tc>
          <w:tcPr>
            <w:tcW w:w="3257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14:paraId="1C78ADC0" w14:textId="77777777" w:rsidR="00794B47" w:rsidRDefault="00794B47">
            <w:pPr>
              <w:spacing w:line="200" w:lineRule="exact"/>
            </w:pPr>
          </w:p>
          <w:p w14:paraId="5CAE6003" w14:textId="77777777" w:rsidR="00794B47" w:rsidRDefault="00794B47">
            <w:pPr>
              <w:spacing w:before="10" w:line="280" w:lineRule="exact"/>
              <w:rPr>
                <w:sz w:val="28"/>
                <w:szCs w:val="28"/>
              </w:rPr>
            </w:pPr>
          </w:p>
          <w:p w14:paraId="28A634F3" w14:textId="77777777" w:rsidR="00794B47" w:rsidRDefault="00B238C1">
            <w:pPr>
              <w:spacing w:line="243" w:lineRule="auto"/>
              <w:ind w:left="100" w:right="5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ea             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ererii      </w:t>
            </w:r>
            <w:r>
              <w:rPr>
                <w:rFonts w:ascii="Trebuchet MS" w:eastAsia="Trebuchet MS" w:hAnsi="Trebuchet MS" w:cs="Trebuchet MS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 xml:space="preserve">de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ursare</w:t>
            </w:r>
          </w:p>
        </w:tc>
        <w:tc>
          <w:tcPr>
            <w:tcW w:w="5033" w:type="dxa"/>
            <w:gridSpan w:val="3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5D8F0"/>
          </w:tcPr>
          <w:p w14:paraId="0B4A0A4C" w14:textId="77777777" w:rsidR="00794B47" w:rsidRDefault="00794B47">
            <w:pPr>
              <w:spacing w:before="1" w:line="100" w:lineRule="exact"/>
              <w:rPr>
                <w:sz w:val="11"/>
                <w:szCs w:val="11"/>
              </w:rPr>
            </w:pPr>
          </w:p>
          <w:p w14:paraId="3279CC0B" w14:textId="77777777" w:rsidR="00794B47" w:rsidRDefault="00B238C1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care: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14:paraId="059591F3" w14:textId="77777777"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14:paraId="560CC37C" w14:textId="77777777" w:rsidR="00794B47" w:rsidRDefault="00B238C1">
            <w:pPr>
              <w:spacing w:line="244" w:lineRule="auto"/>
              <w:ind w:left="100" w:right="29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ui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li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5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itate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sp</w:t>
            </w:r>
            <w:r>
              <w:rPr>
                <w:rFonts w:ascii="Trebuchet MS" w:eastAsia="Trebuchet MS" w:hAnsi="Trebuchet MS" w:cs="Trebuchet MS"/>
                <w:spacing w:val="-2"/>
                <w:w w:val="109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 xml:space="preserve">e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11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sare</w:t>
            </w:r>
          </w:p>
        </w:tc>
      </w:tr>
      <w:tr w:rsidR="00794B47" w14:paraId="4A8DDD1B" w14:textId="77777777">
        <w:trPr>
          <w:trHeight w:hRule="exact" w:val="1008"/>
        </w:trPr>
        <w:tc>
          <w:tcPr>
            <w:tcW w:w="32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19E11C04" w14:textId="77777777" w:rsidR="00794B47" w:rsidRDefault="00794B47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6BFC95B3" w14:textId="77777777" w:rsidR="00794B47" w:rsidRDefault="00794B47">
            <w:pPr>
              <w:spacing w:before="6" w:line="100" w:lineRule="exact"/>
              <w:rPr>
                <w:sz w:val="11"/>
                <w:szCs w:val="11"/>
              </w:rPr>
            </w:pPr>
          </w:p>
          <w:p w14:paraId="5407E279" w14:textId="77777777" w:rsidR="00794B47" w:rsidRDefault="00B238C1">
            <w:pPr>
              <w:spacing w:line="244" w:lineRule="auto"/>
              <w:ind w:left="100" w:right="20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Valoare 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ursab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FE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4D880BE8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Valoare</w:t>
            </w:r>
          </w:p>
          <w:p w14:paraId="773D95D9" w14:textId="77777777" w:rsidR="00794B47" w:rsidRDefault="00B238C1">
            <w:pPr>
              <w:spacing w:before="5" w:line="244" w:lineRule="auto"/>
              <w:ind w:left="100" w:right="6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ursab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din     </w:t>
            </w:r>
            <w:r>
              <w:rPr>
                <w:rFonts w:ascii="Trebuchet MS" w:eastAsia="Trebuchet MS" w:hAnsi="Trebuchet MS" w:cs="Trebuchet MS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spacing w:val="-2"/>
                <w:w w:val="108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ge</w:t>
            </w: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5"/>
                <w:w w:val="110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l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naţ</w:t>
            </w:r>
            <w:r>
              <w:rPr>
                <w:rFonts w:ascii="Trebuchet MS" w:eastAsia="Trebuchet MS" w:hAnsi="Trebuchet MS" w:cs="Trebuchet MS"/>
                <w:spacing w:val="3"/>
                <w:w w:val="106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9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>al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10AAAC7B" w14:textId="77777777" w:rsidR="00794B47" w:rsidRDefault="00794B47">
            <w:pPr>
              <w:spacing w:before="1" w:line="240" w:lineRule="exact"/>
              <w:rPr>
                <w:sz w:val="24"/>
                <w:szCs w:val="24"/>
              </w:rPr>
            </w:pPr>
          </w:p>
          <w:p w14:paraId="7EA7ADE4" w14:textId="77777777" w:rsidR="00794B47" w:rsidRDefault="00B238C1">
            <w:pPr>
              <w:spacing w:line="243" w:lineRule="auto"/>
              <w:ind w:left="100" w:right="14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na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ţarea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benefici</w:t>
            </w:r>
            <w:r>
              <w:rPr>
                <w:rFonts w:ascii="Trebuchet MS" w:eastAsia="Trebuchet MS" w:hAnsi="Trebuchet MS" w:cs="Trebuchet MS"/>
                <w:spacing w:val="-2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rului</w:t>
            </w:r>
          </w:p>
        </w:tc>
        <w:tc>
          <w:tcPr>
            <w:tcW w:w="1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01C70169" w14:textId="77777777" w:rsidR="00794B47" w:rsidRDefault="00794B47"/>
        </w:tc>
      </w:tr>
      <w:tr w:rsidR="00794B47" w14:paraId="653F9C08" w14:textId="77777777">
        <w:trPr>
          <w:trHeight w:hRule="exact" w:val="250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3F6824FC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195FAFAA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2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5*%FEP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06E2D79D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3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5*%BN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4776671E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1*%CB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14:paraId="245ED5DF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5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–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4</w:t>
            </w:r>
          </w:p>
        </w:tc>
      </w:tr>
      <w:tr w:rsidR="00794B47" w14:paraId="2C6F064D" w14:textId="77777777">
        <w:trPr>
          <w:trHeight w:hRule="exact" w:val="264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1DECF" w14:textId="77777777" w:rsidR="00794B47" w:rsidRDefault="00794B47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D875C" w14:textId="77777777" w:rsidR="00794B47" w:rsidRDefault="00794B47"/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EBE4C" w14:textId="77777777" w:rsidR="00794B47" w:rsidRDefault="00794B47"/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73657" w14:textId="77777777" w:rsidR="00794B47" w:rsidRDefault="00794B47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C5B14" w14:textId="77777777" w:rsidR="00794B47" w:rsidRDefault="00794B47"/>
        </w:tc>
      </w:tr>
    </w:tbl>
    <w:p w14:paraId="3A51915D" w14:textId="77777777" w:rsidR="00794B47" w:rsidRDefault="00B238C1">
      <w:pPr>
        <w:spacing w:line="22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ar: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 xml:space="preserve">……...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schis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: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66426B02" w14:textId="77777777" w:rsidR="00794B47" w:rsidRDefault="00B238C1">
      <w:pPr>
        <w:spacing w:before="3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14:paraId="1D101DD8" w14:textId="77777777" w:rsidR="00794B47" w:rsidRDefault="00B238C1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A.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te;</w:t>
      </w:r>
    </w:p>
    <w:p w14:paraId="0E55B373" w14:textId="77777777" w:rsidR="00794B47" w:rsidRDefault="00B238C1">
      <w:pPr>
        <w:spacing w:before="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B.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gibile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surve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ilitate;</w:t>
      </w:r>
    </w:p>
    <w:p w14:paraId="08D1FD4D" w14:textId="77777777" w:rsidR="00794B47" w:rsidRDefault="00B238C1">
      <w:pPr>
        <w:spacing w:before="3" w:line="245" w:lineRule="auto"/>
        <w:ind w:left="563" w:right="159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C.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Cheltuielile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licitate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ntate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depusă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z w:val="21"/>
          <w:szCs w:val="21"/>
        </w:rPr>
        <w:t>POPAM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onează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nduri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pene/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blic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14:paraId="7AEF2120" w14:textId="77777777" w:rsidR="00794B47" w:rsidRDefault="00B238C1">
      <w:pPr>
        <w:spacing w:line="24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Proiectul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iei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opene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nici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alte</w:t>
      </w:r>
    </w:p>
    <w:p w14:paraId="42D6C4A2" w14:textId="77777777" w:rsidR="00794B47" w:rsidRDefault="00B238C1">
      <w:pPr>
        <w:spacing w:before="5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ţare;</w:t>
      </w:r>
    </w:p>
    <w:p w14:paraId="44424601" w14:textId="77777777" w:rsidR="00794B47" w:rsidRDefault="00B238C1">
      <w:pPr>
        <w:spacing w:before="3" w:line="248" w:lineRule="auto"/>
        <w:ind w:left="563" w:right="154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E.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ţiile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mul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corespunde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datele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ile;</w:t>
      </w:r>
    </w:p>
    <w:p w14:paraId="3D847552" w14:textId="77777777" w:rsidR="00794B47" w:rsidRDefault="00B238C1">
      <w:pPr>
        <w:spacing w:line="22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F.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veşte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14:paraId="1D95A647" w14:textId="77777777" w:rsidR="00794B47" w:rsidRDefault="00B238C1">
      <w:pPr>
        <w:spacing w:before="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Contractul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inanţare;</w:t>
      </w:r>
    </w:p>
    <w:p w14:paraId="1118C351" w14:textId="77777777" w:rsidR="00794B47" w:rsidRDefault="00B238C1">
      <w:pPr>
        <w:spacing w:before="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  Suma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finanţare;</w:t>
      </w:r>
    </w:p>
    <w:p w14:paraId="7E09C5E0" w14:textId="77777777" w:rsidR="00794B47" w:rsidRDefault="00B238C1">
      <w:pPr>
        <w:spacing w:before="3" w:line="245" w:lineRule="auto"/>
        <w:ind w:left="563" w:right="15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zic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monitorizăr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luzând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verificările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faţa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cului;</w:t>
      </w:r>
    </w:p>
    <w:p w14:paraId="57F91F34" w14:textId="77777777" w:rsidR="00794B47" w:rsidRDefault="00B238C1">
      <w:pPr>
        <w:spacing w:line="245" w:lineRule="auto"/>
        <w:ind w:left="213" w:right="15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uport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naţionale. J.</w:t>
      </w:r>
      <w:r>
        <w:rPr>
          <w:rFonts w:ascii="Trebuchet MS" w:eastAsia="Trebuchet MS" w:hAnsi="Trebuchet MS" w:cs="Trebuchet MS"/>
          <w:sz w:val="21"/>
          <w:szCs w:val="21"/>
        </w:rPr>
        <w:t xml:space="preserve">  </w:t>
      </w:r>
      <w:r>
        <w:rPr>
          <w:rFonts w:ascii="Trebuchet MS" w:eastAsia="Trebuchet MS" w:hAnsi="Trebuchet MS" w:cs="Trebuchet MS"/>
          <w:spacing w:val="-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ost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scând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prevederile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322,</w:t>
      </w:r>
    </w:p>
    <w:p w14:paraId="0B2EFF69" w14:textId="77777777" w:rsidR="00794B47" w:rsidRDefault="00B238C1">
      <w:pPr>
        <w:spacing w:line="240" w:lineRule="exact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323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odul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înscrisu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semnătură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</w:p>
    <w:p w14:paraId="250919BE" w14:textId="77777777" w:rsidR="00794B47" w:rsidRDefault="00B238C1">
      <w:pPr>
        <w:spacing w:before="3"/>
        <w:ind w:left="563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96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lsul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14:paraId="692D4325" w14:textId="77777777" w:rsidR="00794B47" w:rsidRDefault="00794B47">
      <w:pPr>
        <w:spacing w:before="7" w:line="160" w:lineRule="exact"/>
        <w:rPr>
          <w:sz w:val="17"/>
          <w:szCs w:val="17"/>
        </w:rPr>
      </w:pPr>
    </w:p>
    <w:p w14:paraId="0875DA55" w14:textId="77777777" w:rsidR="00794B47" w:rsidRDefault="00B238C1">
      <w:pPr>
        <w:spacing w:line="245" w:lineRule="auto"/>
        <w:ind w:left="563" w:right="75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K.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rigin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aşa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inite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nexe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ntificare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șa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-a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mențion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ştamp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avand </w:t>
      </w:r>
      <w:r>
        <w:rPr>
          <w:rFonts w:ascii="Trebuchet MS" w:eastAsia="Trebuchet MS" w:hAnsi="Trebuchet MS" w:cs="Trebuchet MS"/>
          <w:sz w:val="21"/>
          <w:szCs w:val="21"/>
        </w:rPr>
        <w:t>menti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„Progr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rational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cuit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Afaceri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ritime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 xml:space="preserve">-2020”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scopul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instit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izarea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lelor/au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14:paraId="2C4593F8" w14:textId="77777777" w:rsidR="00794B47" w:rsidRDefault="00B238C1">
      <w:pPr>
        <w:spacing w:line="240" w:lineRule="exact"/>
        <w:ind w:left="213" w:right="8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L.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Sunt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conş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ient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că,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ectării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rilor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14:paraId="044A6791" w14:textId="77777777" w:rsidR="00794B47" w:rsidRDefault="00B238C1">
      <w:pPr>
        <w:spacing w:before="5" w:line="244" w:lineRule="auto"/>
        <w:ind w:left="56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fondur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 xml:space="preserve">ustificat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stei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ibil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că,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corectate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ecupereze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nejus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toarea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bânzilor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lităţi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aferente,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ederilor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ale,  iar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toriu.</w:t>
      </w:r>
    </w:p>
    <w:p w14:paraId="3573CA51" w14:textId="77777777" w:rsidR="00794B47" w:rsidRDefault="00794B47">
      <w:pPr>
        <w:spacing w:before="9" w:line="100" w:lineRule="exact"/>
        <w:rPr>
          <w:sz w:val="11"/>
          <w:szCs w:val="11"/>
        </w:rPr>
      </w:pPr>
    </w:p>
    <w:p w14:paraId="36255872" w14:textId="77777777" w:rsidR="00794B47" w:rsidRDefault="00B238C1">
      <w:pPr>
        <w:spacing w:line="245" w:lineRule="auto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talul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iul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stei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sunt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concordanţă  cu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toda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certifică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unt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informaţie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fiind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i</w:t>
      </w:r>
      <w:r>
        <w:rPr>
          <w:rFonts w:ascii="Trebuchet MS" w:eastAsia="Trebuchet MS" w:hAnsi="Trebuchet MS" w:cs="Trebuchet MS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rectă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atrage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sine </w:t>
      </w:r>
      <w:r>
        <w:rPr>
          <w:rFonts w:ascii="Trebuchet MS" w:eastAsia="Trebuchet MS" w:hAnsi="Trebuchet MS" w:cs="Trebuchet MS"/>
          <w:sz w:val="21"/>
          <w:szCs w:val="21"/>
        </w:rPr>
        <w:t>reţinerea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cestora.</w:t>
      </w:r>
    </w:p>
    <w:p w14:paraId="51BEF125" w14:textId="77777777" w:rsidR="00794B47" w:rsidRDefault="00794B47">
      <w:pPr>
        <w:spacing w:before="6" w:line="240" w:lineRule="exact"/>
        <w:rPr>
          <w:sz w:val="24"/>
          <w:szCs w:val="24"/>
        </w:rPr>
      </w:pPr>
    </w:p>
    <w:p w14:paraId="2535E937" w14:textId="77777777" w:rsidR="00794B47" w:rsidRDefault="00B238C1">
      <w:pPr>
        <w:spacing w:line="220" w:lineRule="exact"/>
        <w:ind w:left="213" w:right="87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0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anexe</w:t>
      </w:r>
    </w:p>
    <w:p w14:paraId="2040B57B" w14:textId="77777777" w:rsidR="00794B47" w:rsidRDefault="00794B47">
      <w:pPr>
        <w:spacing w:before="1" w:line="260" w:lineRule="exact"/>
        <w:rPr>
          <w:sz w:val="26"/>
          <w:szCs w:val="26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3"/>
        <w:gridCol w:w="7416"/>
      </w:tblGrid>
      <w:tr w:rsidR="00794B47" w14:paraId="40D447E8" w14:textId="77777777">
        <w:trPr>
          <w:trHeight w:hRule="exact" w:val="27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EE2A2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Număr</w:t>
            </w:r>
          </w:p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94E79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Titlul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xei</w:t>
            </w:r>
          </w:p>
        </w:tc>
      </w:tr>
      <w:tr w:rsidR="00794B47" w14:paraId="4204D9D2" w14:textId="7777777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761DB" w14:textId="77777777"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1C87B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Ra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ort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progres</w:t>
            </w:r>
          </w:p>
        </w:tc>
      </w:tr>
      <w:tr w:rsidR="00794B47" w14:paraId="1B4DB0C8" w14:textId="7777777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51D89" w14:textId="77777777"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AFF36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Form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rul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ide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nciară</w:t>
            </w:r>
          </w:p>
        </w:tc>
      </w:tr>
      <w:tr w:rsidR="00794B47" w14:paraId="31C9F688" w14:textId="77777777">
        <w:trPr>
          <w:trHeight w:hRule="exact" w:val="259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3AD4B" w14:textId="77777777"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BD868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Evidenţa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ltuielilor</w:t>
            </w:r>
          </w:p>
        </w:tc>
      </w:tr>
      <w:tr w:rsidR="00794B47" w14:paraId="54FF25D6" w14:textId="7777777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396D9" w14:textId="77777777"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EDBB3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Facturi/Doc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te</w:t>
            </w:r>
            <w:r>
              <w:rPr>
                <w:rFonts w:ascii="Trebuchet MS" w:eastAsia="Trebuchet MS" w:hAnsi="Trebuchet MS" w:cs="Trebuchet MS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j</w:t>
            </w:r>
            <w:r>
              <w:rPr>
                <w:rFonts w:ascii="Trebuchet MS" w:eastAsia="Trebuchet MS" w:hAnsi="Trebuchet MS" w:cs="Trebuchet MS"/>
                <w:spacing w:val="2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icative</w:t>
            </w:r>
          </w:p>
        </w:tc>
      </w:tr>
      <w:tr w:rsidR="00794B47" w14:paraId="5C44BB52" w14:textId="7777777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B6B57" w14:textId="77777777"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1D852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Extrase</w:t>
            </w:r>
            <w:r>
              <w:rPr>
                <w:rFonts w:ascii="Trebuchet MS" w:eastAsia="Trebuchet MS" w:hAnsi="Trebuchet MS" w:cs="Trebuchet MS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nt</w:t>
            </w:r>
          </w:p>
        </w:tc>
      </w:tr>
      <w:tr w:rsidR="00794B47" w14:paraId="01E59385" w14:textId="77777777">
        <w:trPr>
          <w:trHeight w:hRule="exact" w:val="27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32A74" w14:textId="77777777" w:rsidR="00794B47" w:rsidRDefault="00794B47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09308" w14:textId="77777777" w:rsidR="00794B47" w:rsidRDefault="00B238C1">
            <w:pPr>
              <w:spacing w:line="220" w:lineRule="exact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Alte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docume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te</w:t>
            </w:r>
          </w:p>
        </w:tc>
      </w:tr>
    </w:tbl>
    <w:p w14:paraId="5F590139" w14:textId="77777777" w:rsidR="00794B47" w:rsidRDefault="00794B47">
      <w:pPr>
        <w:spacing w:before="7" w:line="180" w:lineRule="exact"/>
        <w:rPr>
          <w:sz w:val="19"/>
          <w:szCs w:val="19"/>
        </w:rPr>
      </w:pPr>
    </w:p>
    <w:p w14:paraId="7490D27B" w14:textId="77777777" w:rsidR="00794B47" w:rsidRDefault="00B238C1">
      <w:pPr>
        <w:spacing w:before="36" w:line="245" w:lineRule="auto"/>
        <w:ind w:left="213" w:right="861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semnătur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ştampil</w:t>
      </w:r>
      <w:r>
        <w:rPr>
          <w:rFonts w:ascii="Trebuchet MS" w:eastAsia="Trebuchet MS" w:hAnsi="Trebuchet MS" w:cs="Trebuchet MS"/>
          <w:spacing w:val="-1"/>
          <w:w w:val="10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14:paraId="72E7A34E" w14:textId="77777777" w:rsidR="00794B47" w:rsidRDefault="00B238C1">
      <w:pPr>
        <w:spacing w:line="240" w:lineRule="exact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[nume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14:paraId="3B70D375" w14:textId="77777777" w:rsidR="00794B47" w:rsidRDefault="00B238C1">
      <w:pPr>
        <w:spacing w:before="3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funcţia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14:paraId="726D0D89" w14:textId="77777777" w:rsidR="00794B47" w:rsidRDefault="00794B47">
      <w:pPr>
        <w:spacing w:before="15" w:line="240" w:lineRule="exact"/>
        <w:rPr>
          <w:sz w:val="24"/>
          <w:szCs w:val="24"/>
        </w:rPr>
      </w:pPr>
    </w:p>
    <w:p w14:paraId="5CAD3F66" w14:textId="77777777" w:rsidR="00794B47" w:rsidRDefault="009869F1">
      <w:pPr>
        <w:spacing w:line="498" w:lineRule="auto"/>
        <w:ind w:left="318" w:right="5823" w:hanging="106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7" behindDoc="1" locked="0" layoutInCell="1" allowOverlap="1" wp14:anchorId="78C3F743" wp14:editId="10F1C59F">
                <wp:simplePos x="0" y="0"/>
                <wp:positionH relativeFrom="page">
                  <wp:posOffset>868045</wp:posOffset>
                </wp:positionH>
                <wp:positionV relativeFrom="paragraph">
                  <wp:posOffset>316865</wp:posOffset>
                </wp:positionV>
                <wp:extent cx="6242050" cy="202565"/>
                <wp:effectExtent l="1270" t="6985" r="5080" b="9525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2050" cy="202565"/>
                          <a:chOff x="1367" y="499"/>
                          <a:chExt cx="9830" cy="319"/>
                        </a:xfrm>
                      </wpg:grpSpPr>
                      <wpg:grpSp>
                        <wpg:cNvPr id="11" name="Group 3"/>
                        <wpg:cNvGrpSpPr>
                          <a:grpSpLocks/>
                        </wpg:cNvGrpSpPr>
                        <wpg:grpSpPr bwMode="auto">
                          <a:xfrm>
                            <a:off x="1378" y="509"/>
                            <a:ext cx="4932" cy="0"/>
                            <a:chOff x="1378" y="509"/>
                            <a:chExt cx="4932" cy="0"/>
                          </a:xfrm>
                        </wpg:grpSpPr>
                        <wps:wsp>
                          <wps:cNvPr id="12" name="Freeform 16"/>
                          <wps:cNvSpPr>
                            <a:spLocks/>
                          </wps:cNvSpPr>
                          <wps:spPr bwMode="auto">
                            <a:xfrm>
                              <a:off x="1378" y="509"/>
                              <a:ext cx="4932" cy="0"/>
                            </a:xfrm>
                            <a:custGeom>
                              <a:avLst/>
                              <a:gdLst>
                                <a:gd name="T0" fmla="+- 0 1378 1378"/>
                                <a:gd name="T1" fmla="*/ T0 w 4932"/>
                                <a:gd name="T2" fmla="+- 0 6310 1378"/>
                                <a:gd name="T3" fmla="*/ T2 w 49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32">
                                  <a:moveTo>
                                    <a:pt x="0" y="0"/>
                                  </a:moveTo>
                                  <a:lnTo>
                                    <a:pt x="493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6319" y="509"/>
                              <a:ext cx="4867" cy="0"/>
                              <a:chOff x="6319" y="509"/>
                              <a:chExt cx="4867" cy="0"/>
                            </a:xfrm>
                          </wpg:grpSpPr>
                          <wps:wsp>
                            <wps:cNvPr id="1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6319" y="509"/>
                                <a:ext cx="4867" cy="0"/>
                              </a:xfrm>
                              <a:custGeom>
                                <a:avLst/>
                                <a:gdLst>
                                  <a:gd name="T0" fmla="+- 0 6319 6319"/>
                                  <a:gd name="T1" fmla="*/ T0 w 4867"/>
                                  <a:gd name="T2" fmla="+- 0 11186 6319"/>
                                  <a:gd name="T3" fmla="*/ T2 w 4867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67">
                                    <a:moveTo>
                                      <a:pt x="0" y="0"/>
                                    </a:moveTo>
                                    <a:lnTo>
                                      <a:pt x="4867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73" y="505"/>
                                <a:ext cx="0" cy="307"/>
                                <a:chOff x="1373" y="505"/>
                                <a:chExt cx="0" cy="307"/>
                              </a:xfrm>
                            </wpg:grpSpPr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3" y="505"/>
                                  <a:ext cx="0" cy="307"/>
                                </a:xfrm>
                                <a:custGeom>
                                  <a:avLst/>
                                  <a:gdLst>
                                    <a:gd name="T0" fmla="+- 0 505 505"/>
                                    <a:gd name="T1" fmla="*/ 505 h 307"/>
                                    <a:gd name="T2" fmla="+- 0 812 505"/>
                                    <a:gd name="T3" fmla="*/ 812 h 307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307">
                                      <a:moveTo>
                                        <a:pt x="0" y="0"/>
                                      </a:moveTo>
                                      <a:lnTo>
                                        <a:pt x="0" y="307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7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78" y="807"/>
                                  <a:ext cx="4932" cy="0"/>
                                  <a:chOff x="1378" y="807"/>
                                  <a:chExt cx="4932" cy="0"/>
                                </a:xfrm>
                              </wpg:grpSpPr>
                              <wps:wsp>
                                <wps:cNvPr id="1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78" y="807"/>
                                    <a:ext cx="4932" cy="0"/>
                                  </a:xfrm>
                                  <a:custGeom>
                                    <a:avLst/>
                                    <a:gdLst>
                                      <a:gd name="T0" fmla="+- 0 1378 1378"/>
                                      <a:gd name="T1" fmla="*/ T0 w 4932"/>
                                      <a:gd name="T2" fmla="+- 0 6310 1378"/>
                                      <a:gd name="T3" fmla="*/ T2 w 493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4932">
                                        <a:moveTo>
                                          <a:pt x="0" y="0"/>
                                        </a:moveTo>
                                        <a:lnTo>
                                          <a:pt x="493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4" y="505"/>
                                    <a:ext cx="0" cy="307"/>
                                    <a:chOff x="6314" y="505"/>
                                    <a:chExt cx="0" cy="307"/>
                                  </a:xfrm>
                                </wpg:grpSpPr>
                                <wps:wsp>
                                  <wps:cNvPr id="20" name="Freeform 1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314" y="505"/>
                                      <a:ext cx="0" cy="307"/>
                                    </a:xfrm>
                                    <a:custGeom>
                                      <a:avLst/>
                                      <a:gdLst>
                                        <a:gd name="T0" fmla="+- 0 505 505"/>
                                        <a:gd name="T1" fmla="*/ 505 h 307"/>
                                        <a:gd name="T2" fmla="+- 0 812 505"/>
                                        <a:gd name="T3" fmla="*/ 812 h 307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307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07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1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9" y="807"/>
                                      <a:ext cx="4867" cy="0"/>
                                      <a:chOff x="6319" y="807"/>
                                      <a:chExt cx="4867" cy="0"/>
                                    </a:xfrm>
                                  </wpg:grpSpPr>
                                  <wps:wsp>
                                    <wps:cNvPr id="22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319" y="807"/>
                                        <a:ext cx="4867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6319 6319"/>
                                          <a:gd name="T1" fmla="*/ T0 w 4867"/>
                                          <a:gd name="T2" fmla="+- 0 11186 6319"/>
                                          <a:gd name="T3" fmla="*/ T2 w 4867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86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86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3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191" y="505"/>
                                        <a:ext cx="0" cy="307"/>
                                        <a:chOff x="11191" y="505"/>
                                        <a:chExt cx="0" cy="307"/>
                                      </a:xfrm>
                                    </wpg:grpSpPr>
                                    <wps:wsp>
                                      <wps:cNvPr id="24" name="Freeform 1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1191" y="505"/>
                                          <a:ext cx="0" cy="30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505 505"/>
                                            <a:gd name="T1" fmla="*/ 505 h 307"/>
                                            <a:gd name="T2" fmla="+- 0 812 505"/>
                                            <a:gd name="T3" fmla="*/ 812 h 30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07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307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C87B1" id="Group 2" o:spid="_x0000_s1026" style="position:absolute;margin-left:68.35pt;margin-top:24.95pt;width:491.5pt;height:15.95pt;z-index:-1843;mso-position-horizontal-relative:page" coordorigin="1367,499" coordsize="9830,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">
                <v:group id="Group 3" o:spid="_x0000_s1027" style="position:absolute;left:1378;top:509;width:4932;height:0" coordorigin="1378,509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6" o:spid="_x0000_s1028" style="position:absolute;left:1378;top:509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" path="m,l4932,e" filled="f" strokeweight=".58pt">
                    <v:path arrowok="t" o:connecttype="custom" o:connectlocs="0,0;4932,0" o:connectangles="0,0"/>
                  </v:shape>
                  <v:group id="Group 4" o:spid="_x0000_s1029" style="position:absolute;left:6319;top:509;width:4867;height:0" coordorigin="6319,509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shape id="Freeform 15" o:spid="_x0000_s1030" style="position:absolute;left:6319;top:509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" path="m,l4867,e" filled="f" strokeweight=".58pt">
                      <v:path arrowok="t" o:connecttype="custom" o:connectlocs="0,0;4867,0" o:connectangles="0,0"/>
                    </v:shape>
                    <v:group id="Group 5" o:spid="_x0000_s1031" style="position:absolute;left:1373;top:505;width:0;height:307" coordorigin="1373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 id="Freeform 14" o:spid="_x0000_s1032" style="position:absolute;left:1373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" path="m,l,307e" filled="f" strokeweight=".58pt">
                        <v:path arrowok="t" o:connecttype="custom" o:connectlocs="0,505;0,812" o:connectangles="0,0"/>
                      </v:shape>
                      <v:group id="Group 6" o:spid="_x0000_s1033" style="position:absolute;left:1378;top:807;width:4932;height:0" coordorigin="1378,807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shape id="Freeform 13" o:spid="_x0000_s1034" style="position:absolute;left:1378;top:807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" path="m,l4932,e" filled="f" strokeweight=".58pt">
                          <v:path arrowok="t" o:connecttype="custom" o:connectlocs="0,0;4932,0" o:connectangles="0,0"/>
                        </v:shape>
                        <v:group id="Group 7" o:spid="_x0000_s1035" style="position:absolute;left:6314;top:505;width:0;height:307" coordorigin="6314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Freeform 12" o:spid="_x0000_s1036" style="position:absolute;left:6314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" path="m,l,307e" filled="f" strokeweight=".58pt">
                            <v:path arrowok="t" o:connecttype="custom" o:connectlocs="0,505;0,812" o:connectangles="0,0"/>
                          </v:shape>
                          <v:group id="Group 8" o:spid="_x0000_s1037" style="position:absolute;left:6319;top:807;width:4867;height:0" coordorigin="6319,807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<v:shape id="Freeform 11" o:spid="_x0000_s1038" style="position:absolute;left:6319;top:807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" path="m,l4867,e" filled="f" strokeweight=".58pt">
                              <v:path arrowok="t" o:connecttype="custom" o:connectlocs="0,0;4867,0" o:connectangles="0,0"/>
                            </v:shape>
                            <v:group id="Group 9" o:spid="_x0000_s1039" style="position:absolute;left:11191;top:505;width:0;height:307" coordorigin="11191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    <v:shape id="Freeform 10" o:spid="_x0000_s1040" style="position:absolute;left:11191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" path="m,l,307e" filled="f" strokeweight=".58pt">
                                <v:path arrowok="t" o:connecttype="custom" o:connectlocs="0,505;0,812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se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com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către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sti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ţ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of</w:t>
      </w:r>
      <w:r w:rsidR="00B238C1"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ciale: Observ</w:t>
      </w:r>
      <w:r w:rsidR="00B238C1"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ţii:</w:t>
      </w:r>
    </w:p>
    <w:sectPr w:rsidR="00794B47">
      <w:pgSz w:w="12240" w:h="15840"/>
      <w:pgMar w:top="2300" w:right="1040" w:bottom="0" w:left="1160" w:header="99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062E" w14:textId="77777777" w:rsidR="00AF0232" w:rsidRDefault="00AF0232">
      <w:r>
        <w:separator/>
      </w:r>
    </w:p>
  </w:endnote>
  <w:endnote w:type="continuationSeparator" w:id="0">
    <w:p w14:paraId="078E8DFF" w14:textId="77777777" w:rsidR="00AF0232" w:rsidRDefault="00AF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417E" w14:textId="77777777" w:rsidR="00BE3315" w:rsidRDefault="00BE3315">
    <w:pPr>
      <w:spacing w:line="200" w:lineRule="exac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503314633" behindDoc="1" locked="0" layoutInCell="1" allowOverlap="1" wp14:anchorId="63EBB807" wp14:editId="64FFDC93">
              <wp:simplePos x="0" y="0"/>
              <wp:positionH relativeFrom="page">
                <wp:posOffset>810895</wp:posOffset>
              </wp:positionH>
              <wp:positionV relativeFrom="page">
                <wp:posOffset>9819005</wp:posOffset>
              </wp:positionV>
              <wp:extent cx="5957570" cy="0"/>
              <wp:effectExtent l="10795" t="8255" r="13335" b="1079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57570" cy="0"/>
                        <a:chOff x="1277" y="15463"/>
                        <a:chExt cx="9382" cy="0"/>
                      </a:xfrm>
                    </wpg:grpSpPr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1277" y="15463"/>
                          <a:ext cx="9382" cy="0"/>
                        </a:xfrm>
                        <a:custGeom>
                          <a:avLst/>
                          <a:gdLst>
                            <a:gd name="T0" fmla="+- 0 1277 1277"/>
                            <a:gd name="T1" fmla="*/ T0 w 9382"/>
                            <a:gd name="T2" fmla="+- 0 10658 1277"/>
                            <a:gd name="T3" fmla="*/ T2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93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1DF5E5" id="Group 7" o:spid="_x0000_s1026" style="position:absolute;margin-left:63.85pt;margin-top:773.15pt;width:469.1pt;height:0;z-index:-1847;mso-position-horizontal-relative:page;mso-position-vertical-relative:page" coordorigin="1277,15463" coordsize="9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">
              <v:shape id="Freeform 8" o:spid="_x0000_s1027" style="position:absolute;left:1277;top:15463;width:9382;height:0;visibility:visible;mso-wrap-style:square;v-text-anchor:top" coordsize="93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" path="m,l9381,e" filled="f" strokeweight=".72pt">
                <v:path arrowok="t" o:connecttype="custom" o:connectlocs="0,0;9381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4" behindDoc="1" locked="0" layoutInCell="1" allowOverlap="1" wp14:anchorId="46BDF328" wp14:editId="002613C3">
              <wp:simplePos x="0" y="0"/>
              <wp:positionH relativeFrom="page">
                <wp:posOffset>3656965</wp:posOffset>
              </wp:positionH>
              <wp:positionV relativeFrom="page">
                <wp:posOffset>9940290</wp:posOffset>
              </wp:positionV>
              <wp:extent cx="371475" cy="136525"/>
              <wp:effectExtent l="0" t="0" r="635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75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C5E09" w14:textId="77777777" w:rsidR="00BE3315" w:rsidRDefault="00BE3315">
                          <w:pPr>
                            <w:spacing w:before="2"/>
                            <w:ind w:left="20" w:right="-2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w w:val="103"/>
                              <w:sz w:val="17"/>
                              <w:szCs w:val="17"/>
                            </w:rPr>
                            <w:t>Pagina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DF32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87.95pt;margin-top:782.7pt;width:29.25pt;height:10.75pt;z-index:-18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" filled="f" stroked="f">
              <v:textbox inset="0,0,0,0">
                <w:txbxContent>
                  <w:p w14:paraId="042C5E09" w14:textId="77777777" w:rsidR="00BE3315" w:rsidRDefault="00BE3315">
                    <w:pPr>
                      <w:spacing w:before="2"/>
                      <w:ind w:left="20" w:right="-2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 w:eastAsia="Arial" w:hAnsi="Arial" w:cs="Arial"/>
                        <w:w w:val="103"/>
                        <w:sz w:val="17"/>
                        <w:szCs w:val="17"/>
                      </w:rPr>
                      <w:t>Pagina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5" behindDoc="1" locked="0" layoutInCell="1" allowOverlap="1" wp14:anchorId="4FD0C53A" wp14:editId="172B346A">
              <wp:simplePos x="0" y="0"/>
              <wp:positionH relativeFrom="page">
                <wp:posOffset>6864350</wp:posOffset>
              </wp:positionH>
              <wp:positionV relativeFrom="page">
                <wp:posOffset>9940290</wp:posOffset>
              </wp:positionV>
              <wp:extent cx="199390" cy="173990"/>
              <wp:effectExtent l="0" t="0" r="381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ED617" w14:textId="77777777" w:rsidR="00BE3315" w:rsidRDefault="00BE3315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9A4">
                            <w:rPr>
                              <w:noProof/>
                              <w:w w:val="101"/>
                              <w:sz w:val="23"/>
                              <w:szCs w:val="23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D0C53A" id="Text Box 5" o:spid="_x0000_s1027" type="#_x0000_t202" style="position:absolute;margin-left:540.5pt;margin-top:782.7pt;width:15.7pt;height:13.7pt;z-index:-18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" filled="f" stroked="f">
              <v:textbox inset="0,0,0,0">
                <w:txbxContent>
                  <w:p w14:paraId="2CEED617" w14:textId="77777777" w:rsidR="00BE3315" w:rsidRDefault="00BE3315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9A4">
                      <w:rPr>
                        <w:noProof/>
                        <w:w w:val="101"/>
                        <w:sz w:val="23"/>
                        <w:szCs w:val="23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33F2" w14:textId="77777777" w:rsidR="00BE3315" w:rsidRDefault="00BE3315">
    <w:pPr>
      <w:spacing w:line="200" w:lineRule="exac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503314636" behindDoc="1" locked="0" layoutInCell="1" allowOverlap="1" wp14:anchorId="6F868F69" wp14:editId="1838A53C">
              <wp:simplePos x="0" y="0"/>
              <wp:positionH relativeFrom="page">
                <wp:posOffset>810895</wp:posOffset>
              </wp:positionH>
              <wp:positionV relativeFrom="page">
                <wp:posOffset>9819005</wp:posOffset>
              </wp:positionV>
              <wp:extent cx="5957570" cy="0"/>
              <wp:effectExtent l="10795" t="8255" r="13335" b="1079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57570" cy="0"/>
                        <a:chOff x="1277" y="15463"/>
                        <a:chExt cx="9382" cy="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277" y="15463"/>
                          <a:ext cx="9382" cy="0"/>
                        </a:xfrm>
                        <a:custGeom>
                          <a:avLst/>
                          <a:gdLst>
                            <a:gd name="T0" fmla="+- 0 1277 1277"/>
                            <a:gd name="T1" fmla="*/ T0 w 9382"/>
                            <a:gd name="T2" fmla="+- 0 10658 1277"/>
                            <a:gd name="T3" fmla="*/ T2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93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219303" id="Group 3" o:spid="_x0000_s1026" style="position:absolute;margin-left:63.85pt;margin-top:773.15pt;width:469.1pt;height:0;z-index:-1844;mso-position-horizontal-relative:page;mso-position-vertical-relative:page" coordorigin="1277,15463" coordsize="9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">
              <v:shape id="Freeform 4" o:spid="_x0000_s1027" style="position:absolute;left:1277;top:15463;width:9382;height:0;visibility:visible;mso-wrap-style:square;v-text-anchor:top" coordsize="93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" path="m,l9381,e" filled="f" strokeweight=".72pt">
                <v:path arrowok="t" o:connecttype="custom" o:connectlocs="0,0;9381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7" behindDoc="1" locked="0" layoutInCell="1" allowOverlap="1" wp14:anchorId="5027AC76" wp14:editId="1D101784">
              <wp:simplePos x="0" y="0"/>
              <wp:positionH relativeFrom="page">
                <wp:posOffset>3656965</wp:posOffset>
              </wp:positionH>
              <wp:positionV relativeFrom="page">
                <wp:posOffset>9940290</wp:posOffset>
              </wp:positionV>
              <wp:extent cx="371475" cy="136525"/>
              <wp:effectExtent l="0" t="0" r="635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75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2F6F4" w14:textId="77777777" w:rsidR="00BE3315" w:rsidRDefault="00BE3315">
                          <w:pPr>
                            <w:spacing w:before="2"/>
                            <w:ind w:left="20" w:right="-2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w w:val="103"/>
                              <w:sz w:val="17"/>
                              <w:szCs w:val="17"/>
                            </w:rPr>
                            <w:t>Pagina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27AC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87.95pt;margin-top:782.7pt;width:29.25pt;height:10.75pt;z-index:-18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" filled="f" stroked="f">
              <v:textbox inset="0,0,0,0">
                <w:txbxContent>
                  <w:p w14:paraId="1D92F6F4" w14:textId="77777777" w:rsidR="00BE3315" w:rsidRDefault="00BE3315">
                    <w:pPr>
                      <w:spacing w:before="2"/>
                      <w:ind w:left="20" w:right="-2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 w:eastAsia="Arial" w:hAnsi="Arial" w:cs="Arial"/>
                        <w:w w:val="103"/>
                        <w:sz w:val="17"/>
                        <w:szCs w:val="17"/>
                      </w:rPr>
                      <w:t>Pagina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8" behindDoc="1" locked="0" layoutInCell="1" allowOverlap="1" wp14:anchorId="0D62E4F8" wp14:editId="25F6B28C">
              <wp:simplePos x="0" y="0"/>
              <wp:positionH relativeFrom="page">
                <wp:posOffset>6864350</wp:posOffset>
              </wp:positionH>
              <wp:positionV relativeFrom="page">
                <wp:posOffset>9940290</wp:posOffset>
              </wp:positionV>
              <wp:extent cx="199390" cy="173990"/>
              <wp:effectExtent l="0" t="0" r="381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C49463" w14:textId="77777777" w:rsidR="00BE3315" w:rsidRDefault="00BE3315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9A4">
                            <w:rPr>
                              <w:noProof/>
                              <w:w w:val="101"/>
                              <w:sz w:val="23"/>
                              <w:szCs w:val="23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62E4F8" id="Text Box 1" o:spid="_x0000_s1029" type="#_x0000_t202" style="position:absolute;margin-left:540.5pt;margin-top:782.7pt;width:15.7pt;height:13.7pt;z-index:-18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" filled="f" stroked="f">
              <v:textbox inset="0,0,0,0">
                <w:txbxContent>
                  <w:p w14:paraId="12C49463" w14:textId="77777777" w:rsidR="00BE3315" w:rsidRDefault="00BE3315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9A4">
                      <w:rPr>
                        <w:noProof/>
                        <w:w w:val="101"/>
                        <w:sz w:val="23"/>
                        <w:szCs w:val="23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54E49" w14:textId="77777777" w:rsidR="00AF0232" w:rsidRDefault="00AF0232">
      <w:r>
        <w:separator/>
      </w:r>
    </w:p>
  </w:footnote>
  <w:footnote w:type="continuationSeparator" w:id="0">
    <w:p w14:paraId="758DF5E7" w14:textId="77777777" w:rsidR="00AF0232" w:rsidRDefault="00AF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F1CE" w14:textId="77777777" w:rsidR="00BE3315" w:rsidRDefault="00BE3315">
    <w:pPr>
      <w:spacing w:line="200" w:lineRule="exact"/>
    </w:pPr>
    <w:r>
      <w:rPr>
        <w:noProof/>
        <w:lang w:val="ro-RO" w:eastAsia="ro-RO"/>
      </w:rPr>
      <w:drawing>
        <wp:anchor distT="0" distB="0" distL="114300" distR="114300" simplePos="0" relativeHeight="503314632" behindDoc="1" locked="0" layoutInCell="1" allowOverlap="1" wp14:anchorId="60AFB126" wp14:editId="4F2BF1E5">
          <wp:simplePos x="0" y="0"/>
          <wp:positionH relativeFrom="page">
            <wp:posOffset>871855</wp:posOffset>
          </wp:positionH>
          <wp:positionV relativeFrom="page">
            <wp:posOffset>631190</wp:posOffset>
          </wp:positionV>
          <wp:extent cx="5611495" cy="956945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9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6BF"/>
    <w:multiLevelType w:val="multilevel"/>
    <w:tmpl w:val="9AD8EB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B47"/>
    <w:rsid w:val="001051D3"/>
    <w:rsid w:val="00627585"/>
    <w:rsid w:val="00794B47"/>
    <w:rsid w:val="008575BA"/>
    <w:rsid w:val="009869F1"/>
    <w:rsid w:val="00AF0232"/>
    <w:rsid w:val="00B238C1"/>
    <w:rsid w:val="00BE3315"/>
    <w:rsid w:val="00CA5B2B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B9494"/>
  <w15:docId w15:val="{5018439B-FAF0-4F4C-8655-723116E7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33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31</Pages>
  <Words>14626</Words>
  <Characters>83371</Characters>
  <Application>Microsoft Office Word</Application>
  <DocSecurity>0</DocSecurity>
  <Lines>694</Lines>
  <Paragraphs>195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(1)</dc:creator>
  <cp:lastModifiedBy>Computer</cp:lastModifiedBy>
  <cp:revision>6</cp:revision>
  <cp:lastPrinted>2017-07-24T16:16:00Z</cp:lastPrinted>
  <dcterms:created xsi:type="dcterms:W3CDTF">2017-05-19T15:28:00Z</dcterms:created>
  <dcterms:modified xsi:type="dcterms:W3CDTF">2022-07-05T16:39:00Z</dcterms:modified>
</cp:coreProperties>
</file>